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1FE" w:rsidRDefault="008021FE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7A79AD" w:rsidRDefault="007A79AD" w:rsidP="007A79AD">
      <w:pPr>
        <w:pStyle w:val="1"/>
        <w:spacing w:before="0" w:after="18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:rsidR="007A79AD" w:rsidRPr="005558D5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558D5">
        <w:rPr>
          <w:rFonts w:ascii="Times New Roman" w:hAnsi="Times New Roman" w:cs="Times New Roman"/>
          <w:b/>
          <w:caps/>
          <w:sz w:val="24"/>
          <w:szCs w:val="24"/>
        </w:rPr>
        <w:t xml:space="preserve">МИНИСТЕРСТВО ОБРАЗОВАНИЯ, НАУКИ И МОЛОДЕЖИ </w:t>
      </w:r>
    </w:p>
    <w:p w:rsidR="007A79AD" w:rsidRPr="005558D5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558D5">
        <w:rPr>
          <w:rFonts w:ascii="Times New Roman" w:hAnsi="Times New Roman" w:cs="Times New Roman"/>
          <w:b/>
          <w:caps/>
          <w:sz w:val="24"/>
          <w:szCs w:val="24"/>
        </w:rPr>
        <w:t>РЕСПУБЛИКИ КРЫМ</w:t>
      </w:r>
    </w:p>
    <w:p w:rsidR="007A79AD" w:rsidRPr="005558D5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558D5">
        <w:rPr>
          <w:rFonts w:ascii="Times New Roman" w:hAnsi="Times New Roman" w:cs="Times New Roman"/>
          <w:b/>
          <w:caps/>
          <w:sz w:val="24"/>
          <w:szCs w:val="24"/>
        </w:rPr>
        <w:t>ГБПОУ РК «КЕРЧЕНСКИЙ ПОЛИТЕХНИЧЕСКИЙ КОЛЛЕДЖ»</w:t>
      </w: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7A79AD" w:rsidRPr="00D203C0" w:rsidTr="006C549B">
        <w:tc>
          <w:tcPr>
            <w:tcW w:w="5637" w:type="dxa"/>
          </w:tcPr>
          <w:p w:rsidR="007A79AD" w:rsidRPr="005558D5" w:rsidRDefault="007A79AD" w:rsidP="006C54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D5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:rsidR="007A79AD" w:rsidRPr="005558D5" w:rsidRDefault="007A79AD" w:rsidP="006C54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D5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7A79AD" w:rsidRPr="005558D5" w:rsidRDefault="007A79AD" w:rsidP="006C54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D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7A79AD" w:rsidRPr="005558D5" w:rsidRDefault="007A79AD" w:rsidP="006C54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558D5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934" w:type="dxa"/>
          </w:tcPr>
          <w:p w:rsidR="007A79AD" w:rsidRPr="005558D5" w:rsidRDefault="007A79AD" w:rsidP="006C54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558D5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:rsidR="007A79AD" w:rsidRPr="005558D5" w:rsidRDefault="007A79AD" w:rsidP="006C54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558D5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Pr="005558D5">
              <w:rPr>
                <w:rFonts w:ascii="Times New Roman" w:hAnsi="Times New Roman" w:cs="Times New Roman"/>
                <w:caps/>
                <w:sz w:val="24"/>
                <w:szCs w:val="24"/>
              </w:rPr>
              <w:t>упр</w:t>
            </w:r>
          </w:p>
          <w:p w:rsidR="001B639A" w:rsidRPr="001B639A" w:rsidRDefault="007A79AD" w:rsidP="001B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39A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 </w:t>
            </w:r>
            <w:r w:rsidR="001B639A" w:rsidRPr="001B639A">
              <w:rPr>
                <w:rFonts w:ascii="Times New Roman" w:hAnsi="Times New Roman" w:cs="Times New Roman"/>
                <w:sz w:val="24"/>
                <w:szCs w:val="24"/>
              </w:rPr>
              <w:t>С.Ю.Письменная</w:t>
            </w:r>
          </w:p>
          <w:p w:rsidR="007A79AD" w:rsidRPr="005558D5" w:rsidRDefault="007A79AD" w:rsidP="006C54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AD" w:rsidRPr="005558D5" w:rsidRDefault="007A79AD" w:rsidP="006C54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79AD" w:rsidRPr="005558D5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558D5">
        <w:rPr>
          <w:rFonts w:ascii="Times New Roman" w:hAnsi="Times New Roman" w:cs="Times New Roman"/>
          <w:b/>
          <w:caps/>
          <w:sz w:val="28"/>
          <w:szCs w:val="28"/>
        </w:rPr>
        <w:t>Рабочая  ПРОГРАММа УЧЕБНОЙ ДИСЦИПЛИНЫ</w:t>
      </w:r>
    </w:p>
    <w:p w:rsidR="007A79AD" w:rsidRPr="005558D5" w:rsidRDefault="000434FE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ОП.03</w:t>
      </w:r>
      <w:r w:rsidR="007A79AD" w:rsidRPr="005558D5">
        <w:rPr>
          <w:rFonts w:ascii="Times New Roman" w:hAnsi="Times New Roman" w:cs="Times New Roman"/>
          <w:b/>
          <w:sz w:val="28"/>
          <w:szCs w:val="28"/>
        </w:rPr>
        <w:t xml:space="preserve"> СТАТИСТИКА</w:t>
      </w:r>
    </w:p>
    <w:p w:rsidR="007A79AD" w:rsidRPr="005558D5" w:rsidRDefault="007A79AD" w:rsidP="007A79AD">
      <w:pPr>
        <w:widowControl w:val="0"/>
        <w:tabs>
          <w:tab w:val="left" w:pos="916"/>
          <w:tab w:val="left" w:pos="5140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color w:val="FF0000"/>
          <w:sz w:val="28"/>
          <w:szCs w:val="28"/>
        </w:rPr>
      </w:pPr>
      <w:r w:rsidRPr="005558D5">
        <w:rPr>
          <w:rFonts w:ascii="Times New Roman" w:hAnsi="Times New Roman" w:cs="Times New Roman"/>
          <w:caps/>
          <w:color w:val="FF0000"/>
          <w:sz w:val="28"/>
          <w:szCs w:val="28"/>
        </w:rPr>
        <w:tab/>
      </w:r>
      <w:r w:rsidRPr="005558D5">
        <w:rPr>
          <w:rFonts w:ascii="Times New Roman" w:hAnsi="Times New Roman" w:cs="Times New Roman"/>
          <w:caps/>
          <w:color w:val="FF0000"/>
          <w:sz w:val="28"/>
          <w:szCs w:val="28"/>
        </w:rPr>
        <w:tab/>
      </w: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A79AD" w:rsidRDefault="007A79AD" w:rsidP="007A7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A79AD" w:rsidRDefault="007A79AD" w:rsidP="007A7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A79AD" w:rsidRDefault="007A79AD" w:rsidP="007A7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A79AD" w:rsidRDefault="007A79AD" w:rsidP="007A7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A79AD" w:rsidRDefault="007A79AD" w:rsidP="007A7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A79AD" w:rsidRDefault="007A79AD" w:rsidP="007A7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A79AD" w:rsidRDefault="007A79AD" w:rsidP="007A7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7A79AD" w:rsidRDefault="00571D1F" w:rsidP="007A7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A0620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A79AD" w:rsidRPr="005558D5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A06209" w:rsidRDefault="00A06209" w:rsidP="007A7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53"/>
        <w:gridCol w:w="4217"/>
      </w:tblGrid>
      <w:tr w:rsidR="00A06209" w:rsidRPr="009718C8" w:rsidTr="00A06209">
        <w:tc>
          <w:tcPr>
            <w:tcW w:w="5353" w:type="dxa"/>
          </w:tcPr>
          <w:p w:rsidR="00A06209" w:rsidRPr="009718C8" w:rsidRDefault="00A06209" w:rsidP="00A06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A06209" w:rsidRPr="009718C8" w:rsidRDefault="00A06209" w:rsidP="00A06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:rsidR="00A06209" w:rsidRPr="009718C8" w:rsidRDefault="00A06209" w:rsidP="00A062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A06209" w:rsidRPr="009718C8" w:rsidRDefault="00A06209" w:rsidP="00A062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06209" w:rsidRPr="009718C8" w:rsidRDefault="00A06209" w:rsidP="00A062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методсовета</w:t>
            </w:r>
            <w:proofErr w:type="spellEnd"/>
          </w:p>
          <w:p w:rsidR="00A06209" w:rsidRPr="009718C8" w:rsidRDefault="00A06209" w:rsidP="00A062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A06209" w:rsidRPr="009718C8" w:rsidRDefault="00A06209" w:rsidP="00A06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:rsidR="00A06209" w:rsidRPr="009718C8" w:rsidRDefault="00A06209" w:rsidP="00A06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 предметной цикловой комиссии</w:t>
            </w:r>
          </w:p>
          <w:p w:rsidR="00A06209" w:rsidRPr="009718C8" w:rsidRDefault="00A06209" w:rsidP="00A06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A06209" w:rsidRPr="009718C8" w:rsidRDefault="00A06209" w:rsidP="00A062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A06209" w:rsidRPr="009718C8" w:rsidRDefault="00A06209" w:rsidP="00A06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06209" w:rsidRPr="009718C8" w:rsidRDefault="00A06209" w:rsidP="00A06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A06209" w:rsidRPr="009718C8" w:rsidRDefault="00A06209" w:rsidP="00A062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</w:tbl>
    <w:p w:rsidR="00A06209" w:rsidRDefault="00A06209" w:rsidP="00A0620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A06209" w:rsidRDefault="00A06209" w:rsidP="00A0620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A06209" w:rsidRDefault="00A06209" w:rsidP="00A0620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A06209" w:rsidRDefault="00A06209" w:rsidP="00A0620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A06209" w:rsidRDefault="00A06209" w:rsidP="00A0620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A06209" w:rsidRDefault="00A06209" w:rsidP="00A06209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A06209" w:rsidRPr="005558D5" w:rsidRDefault="00A06209" w:rsidP="007A7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21FE" w:rsidRDefault="008021FE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6209" w:rsidRDefault="00A06209" w:rsidP="002774A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2774A6" w:rsidRPr="00410951" w:rsidRDefault="002774A6" w:rsidP="00BB15B3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2774A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Рабочая п</w:t>
      </w:r>
      <w:r w:rsidRPr="002774A6">
        <w:rPr>
          <w:rFonts w:ascii="Times New Roman" w:eastAsia="Calibri" w:hAnsi="Times New Roman" w:cs="Times New Roman"/>
          <w:sz w:val="24"/>
          <w:szCs w:val="24"/>
          <w:lang w:eastAsia="en-US"/>
        </w:rPr>
        <w:t>рограмма учебной дисциплины разработана на основе Федерального государственного образовательного стандарта среднего профессионального образован</w:t>
      </w:r>
      <w:r w:rsidR="00F846B2">
        <w:rPr>
          <w:rFonts w:ascii="Times New Roman" w:eastAsia="Calibri" w:hAnsi="Times New Roman" w:cs="Times New Roman"/>
          <w:sz w:val="24"/>
          <w:szCs w:val="24"/>
          <w:lang w:eastAsia="en-US"/>
        </w:rPr>
        <w:t>ия по</w:t>
      </w:r>
      <w:r w:rsidR="001306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2774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специальности  </w:t>
      </w:r>
      <w:r w:rsidR="0033440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38.02.05</w:t>
      </w:r>
      <w:proofErr w:type="gramEnd"/>
      <w:r w:rsidRPr="004109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 « </w:t>
      </w:r>
      <w:r w:rsidR="0033440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Товароведение и экспертиза качества потребительских товаров</w:t>
      </w:r>
      <w:r w:rsidRPr="004109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» укрупненная группа 38.00.00 Экономика и управление.</w:t>
      </w:r>
    </w:p>
    <w:p w:rsidR="002774A6" w:rsidRPr="00C85130" w:rsidRDefault="002774A6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Calibri" w:hAnsi="Times New Roman" w:cs="Times New Roman"/>
          <w:i/>
          <w:color w:val="FF0000"/>
          <w:sz w:val="24"/>
          <w:szCs w:val="24"/>
          <w:vertAlign w:val="superscript"/>
          <w:lang w:eastAsia="en-US"/>
        </w:rPr>
      </w:pPr>
    </w:p>
    <w:p w:rsidR="002774A6" w:rsidRPr="002774A6" w:rsidRDefault="002774A6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4A6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Организация-разработчик: ГБПОУ РК «Керченский политехнический колледж»</w:t>
      </w:r>
    </w:p>
    <w:p w:rsidR="002774A6" w:rsidRPr="002774A6" w:rsidRDefault="002774A6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74A6" w:rsidRPr="002774A6" w:rsidRDefault="002774A6" w:rsidP="00CC5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4A6">
        <w:rPr>
          <w:rFonts w:ascii="Times New Roman" w:eastAsia="Calibri" w:hAnsi="Times New Roman" w:cs="Times New Roman"/>
          <w:sz w:val="24"/>
          <w:szCs w:val="24"/>
          <w:lang w:eastAsia="en-US"/>
        </w:rPr>
        <w:t>Разработчики:</w:t>
      </w:r>
    </w:p>
    <w:p w:rsidR="002774A6" w:rsidRPr="002774A6" w:rsidRDefault="00C85130" w:rsidP="00CC5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Карпенко Ирина Ивановна</w:t>
      </w:r>
      <w:r w:rsidR="002774A6" w:rsidRPr="002774A6">
        <w:rPr>
          <w:rFonts w:ascii="Times New Roman" w:eastAsia="Calibri" w:hAnsi="Times New Roman" w:cs="Times New Roman"/>
          <w:sz w:val="24"/>
          <w:szCs w:val="24"/>
          <w:lang w:eastAsia="en-US"/>
        </w:rPr>
        <w:t>, преподаватель.</w:t>
      </w:r>
    </w:p>
    <w:p w:rsidR="002774A6" w:rsidRPr="002774A6" w:rsidRDefault="002774A6" w:rsidP="002774A6">
      <w:pPr>
        <w:widowControl w:val="0"/>
        <w:tabs>
          <w:tab w:val="left" w:pos="0"/>
        </w:tabs>
        <w:suppressAutoHyphens/>
        <w:rPr>
          <w:rFonts w:ascii="Times New Roman" w:eastAsia="Calibri" w:hAnsi="Times New Roman" w:cs="Times New Roman"/>
          <w:i/>
          <w:caps/>
          <w:sz w:val="24"/>
          <w:szCs w:val="24"/>
          <w:lang w:eastAsia="en-US"/>
        </w:rPr>
      </w:pPr>
    </w:p>
    <w:p w:rsidR="00BF6D40" w:rsidRDefault="00BF6D40" w:rsidP="002774A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ind w:left="644"/>
        <w:jc w:val="center"/>
        <w:outlineLvl w:val="0"/>
        <w:rPr>
          <w:rFonts w:ascii="Times New Roman" w:eastAsia="Calibri" w:hAnsi="Times New Roman" w:cs="Times New Roman"/>
          <w:i/>
          <w:color w:val="365F91"/>
          <w:sz w:val="24"/>
          <w:szCs w:val="24"/>
          <w:lang w:eastAsia="en-US"/>
        </w:rPr>
      </w:pPr>
    </w:p>
    <w:p w:rsidR="00BF6D40" w:rsidRDefault="00BF6D40" w:rsidP="002774A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ind w:left="644"/>
        <w:jc w:val="center"/>
        <w:outlineLvl w:val="0"/>
        <w:rPr>
          <w:rFonts w:ascii="Times New Roman" w:eastAsia="Calibri" w:hAnsi="Times New Roman" w:cs="Times New Roman"/>
          <w:i/>
          <w:color w:val="365F91"/>
          <w:sz w:val="24"/>
          <w:szCs w:val="24"/>
          <w:lang w:eastAsia="en-US"/>
        </w:rPr>
      </w:pPr>
    </w:p>
    <w:p w:rsidR="00BB15B3" w:rsidRDefault="002774A6" w:rsidP="002774A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ind w:left="644"/>
        <w:jc w:val="center"/>
        <w:outlineLvl w:val="0"/>
        <w:rPr>
          <w:rFonts w:ascii="Times New Roman" w:eastAsia="Calibri" w:hAnsi="Times New Roman" w:cs="Times New Roman"/>
          <w:i/>
          <w:color w:val="365F91"/>
          <w:sz w:val="24"/>
          <w:szCs w:val="24"/>
          <w:lang w:eastAsia="en-US"/>
        </w:rPr>
      </w:pPr>
      <w:r w:rsidRPr="002774A6">
        <w:rPr>
          <w:rFonts w:ascii="Times New Roman" w:eastAsia="Calibri" w:hAnsi="Times New Roman" w:cs="Times New Roman"/>
          <w:i/>
          <w:color w:val="365F91"/>
          <w:sz w:val="24"/>
          <w:szCs w:val="24"/>
          <w:lang w:eastAsia="en-US"/>
        </w:rPr>
        <w:br w:type="page"/>
      </w:r>
    </w:p>
    <w:p w:rsidR="00BB15B3" w:rsidRDefault="00BB15B3" w:rsidP="002774A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ind w:left="644"/>
        <w:jc w:val="center"/>
        <w:outlineLvl w:val="0"/>
        <w:rPr>
          <w:rFonts w:ascii="Times New Roman" w:eastAsia="Calibri" w:hAnsi="Times New Roman" w:cs="Times New Roman"/>
          <w:i/>
          <w:color w:val="365F91"/>
          <w:sz w:val="24"/>
          <w:szCs w:val="24"/>
          <w:lang w:eastAsia="en-US"/>
        </w:rPr>
      </w:pPr>
    </w:p>
    <w:p w:rsidR="002774A6" w:rsidRPr="00BA11CA" w:rsidRDefault="002774A6" w:rsidP="002774A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ind w:left="644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BA11CA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774A6" w:rsidRPr="00BA11CA" w:rsidTr="00631188">
        <w:tc>
          <w:tcPr>
            <w:tcW w:w="7668" w:type="dxa"/>
          </w:tcPr>
          <w:p w:rsidR="002774A6" w:rsidRPr="00BA11CA" w:rsidRDefault="002774A6" w:rsidP="002774A6">
            <w:pPr>
              <w:keepNext/>
              <w:keepLines/>
              <w:spacing w:before="480" w:after="0"/>
              <w:ind w:left="284"/>
              <w:outlineLvl w:val="0"/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</w:pPr>
          </w:p>
        </w:tc>
        <w:tc>
          <w:tcPr>
            <w:tcW w:w="1903" w:type="dxa"/>
          </w:tcPr>
          <w:p w:rsidR="002774A6" w:rsidRPr="00BA11CA" w:rsidRDefault="002774A6" w:rsidP="002774A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стр.</w:t>
            </w:r>
          </w:p>
        </w:tc>
      </w:tr>
      <w:tr w:rsidR="002774A6" w:rsidRPr="00BA11CA" w:rsidTr="00631188">
        <w:tc>
          <w:tcPr>
            <w:tcW w:w="7668" w:type="dxa"/>
          </w:tcPr>
          <w:p w:rsidR="002774A6" w:rsidRPr="00BA11CA" w:rsidRDefault="002774A6" w:rsidP="002774A6">
            <w:pPr>
              <w:keepNext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  <w:t>ПАСПОРТ рабочей ПРОГРАММЫ УЧЕБНОЙ ДИСЦИПЛИНЫ</w:t>
            </w:r>
          </w:p>
          <w:p w:rsidR="002774A6" w:rsidRPr="00BA11CA" w:rsidRDefault="002774A6" w:rsidP="002774A6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903" w:type="dxa"/>
          </w:tcPr>
          <w:p w:rsidR="002774A6" w:rsidRPr="00BA11CA" w:rsidRDefault="002774A6" w:rsidP="002774A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4</w:t>
            </w:r>
          </w:p>
        </w:tc>
      </w:tr>
      <w:tr w:rsidR="002774A6" w:rsidRPr="00BA11CA" w:rsidTr="00631188">
        <w:tc>
          <w:tcPr>
            <w:tcW w:w="7668" w:type="dxa"/>
          </w:tcPr>
          <w:p w:rsidR="002774A6" w:rsidRPr="00BA11CA" w:rsidRDefault="002774A6" w:rsidP="002774A6">
            <w:pPr>
              <w:keepNext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  <w:t>СТРУКТУРА и содержание УЧЕБНОЙ ДИСЦИПЛИНЫ</w:t>
            </w:r>
          </w:p>
          <w:p w:rsidR="002774A6" w:rsidRPr="00BA11CA" w:rsidRDefault="002774A6" w:rsidP="002774A6">
            <w:pPr>
              <w:keepNext/>
              <w:keepLines/>
              <w:spacing w:before="480" w:after="0"/>
              <w:ind w:left="284"/>
              <w:outlineLvl w:val="0"/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</w:pPr>
          </w:p>
        </w:tc>
        <w:tc>
          <w:tcPr>
            <w:tcW w:w="1903" w:type="dxa"/>
          </w:tcPr>
          <w:p w:rsidR="002774A6" w:rsidRPr="00BA11CA" w:rsidRDefault="003908D9" w:rsidP="002774A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7</w:t>
            </w:r>
          </w:p>
        </w:tc>
      </w:tr>
      <w:tr w:rsidR="002774A6" w:rsidRPr="00BA11CA" w:rsidTr="00631188">
        <w:trPr>
          <w:trHeight w:val="670"/>
        </w:trPr>
        <w:tc>
          <w:tcPr>
            <w:tcW w:w="7668" w:type="dxa"/>
          </w:tcPr>
          <w:p w:rsidR="002774A6" w:rsidRPr="00BA11CA" w:rsidRDefault="002774A6" w:rsidP="002774A6">
            <w:pPr>
              <w:keepNext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  <w:t>условия реализации программы учебной дисциплины</w:t>
            </w:r>
          </w:p>
          <w:p w:rsidR="002774A6" w:rsidRPr="00BA11CA" w:rsidRDefault="002774A6" w:rsidP="002774A6">
            <w:pPr>
              <w:keepNext/>
              <w:keepLines/>
              <w:spacing w:before="480" w:after="0"/>
              <w:ind w:left="-76"/>
              <w:outlineLvl w:val="0"/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</w:pPr>
          </w:p>
        </w:tc>
        <w:tc>
          <w:tcPr>
            <w:tcW w:w="1903" w:type="dxa"/>
          </w:tcPr>
          <w:p w:rsidR="002774A6" w:rsidRPr="00BA11CA" w:rsidRDefault="00BF145F" w:rsidP="002774A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8</w:t>
            </w:r>
          </w:p>
        </w:tc>
      </w:tr>
      <w:tr w:rsidR="002774A6" w:rsidRPr="00BA11CA" w:rsidTr="00631188">
        <w:tc>
          <w:tcPr>
            <w:tcW w:w="7668" w:type="dxa"/>
          </w:tcPr>
          <w:p w:rsidR="002774A6" w:rsidRDefault="002774A6" w:rsidP="002774A6">
            <w:pPr>
              <w:keepNext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  <w:t>Контроль и оценка результатов Освоения учебной дисциплины</w:t>
            </w:r>
          </w:p>
          <w:p w:rsidR="00BF6D40" w:rsidRDefault="00BF6D40" w:rsidP="00BF6D4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</w:pPr>
          </w:p>
          <w:p w:rsidR="002774A6" w:rsidRPr="00BA11CA" w:rsidRDefault="002774A6" w:rsidP="009C63D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caps/>
                <w:sz w:val="26"/>
                <w:szCs w:val="26"/>
                <w:lang w:eastAsia="en-US"/>
              </w:rPr>
            </w:pPr>
          </w:p>
        </w:tc>
        <w:tc>
          <w:tcPr>
            <w:tcW w:w="1903" w:type="dxa"/>
          </w:tcPr>
          <w:p w:rsidR="002774A6" w:rsidRDefault="00196C30" w:rsidP="002774A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11</w:t>
            </w:r>
          </w:p>
          <w:p w:rsidR="00196C30" w:rsidRDefault="00196C30" w:rsidP="002774A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</w:p>
          <w:p w:rsidR="00196C30" w:rsidRPr="00BA11CA" w:rsidRDefault="00196C30" w:rsidP="00196C30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</w:tbl>
    <w:p w:rsidR="002774A6" w:rsidRPr="002774A6" w:rsidRDefault="002774A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74A6" w:rsidRPr="002774A6" w:rsidRDefault="002774A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i/>
          <w:lang w:eastAsia="en-US"/>
        </w:rPr>
      </w:pPr>
    </w:p>
    <w:p w:rsidR="002774A6" w:rsidRPr="002774A6" w:rsidRDefault="002774A6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szCs w:val="28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B15B3" w:rsidRDefault="00BB15B3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aps/>
          <w:sz w:val="28"/>
          <w:szCs w:val="28"/>
          <w:u w:val="single"/>
          <w:lang w:eastAsia="en-US"/>
        </w:rPr>
      </w:pPr>
    </w:p>
    <w:p w:rsidR="00A06209" w:rsidRDefault="00A06209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aps/>
          <w:sz w:val="28"/>
          <w:szCs w:val="28"/>
          <w:u w:val="single"/>
          <w:lang w:eastAsia="en-US"/>
        </w:rPr>
      </w:pPr>
    </w:p>
    <w:p w:rsidR="009C63DE" w:rsidRDefault="009C63DE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aps/>
          <w:sz w:val="28"/>
          <w:szCs w:val="28"/>
          <w:u w:val="single"/>
          <w:lang w:eastAsia="en-US"/>
        </w:rPr>
      </w:pPr>
    </w:p>
    <w:p w:rsidR="009C63DE" w:rsidRDefault="009C63DE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aps/>
          <w:sz w:val="28"/>
          <w:szCs w:val="28"/>
          <w:u w:val="single"/>
          <w:lang w:eastAsia="en-US"/>
        </w:rPr>
      </w:pPr>
    </w:p>
    <w:p w:rsidR="009C63DE" w:rsidRDefault="009C63DE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aps/>
          <w:sz w:val="28"/>
          <w:szCs w:val="28"/>
          <w:u w:val="single"/>
          <w:lang w:eastAsia="en-US"/>
        </w:rPr>
      </w:pPr>
    </w:p>
    <w:p w:rsidR="009C63DE" w:rsidRDefault="009C63DE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aps/>
          <w:sz w:val="28"/>
          <w:szCs w:val="28"/>
          <w:u w:val="single"/>
          <w:lang w:eastAsia="en-US"/>
        </w:rPr>
      </w:pPr>
    </w:p>
    <w:p w:rsidR="009C63DE" w:rsidRDefault="009C63DE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aps/>
          <w:sz w:val="28"/>
          <w:szCs w:val="28"/>
          <w:u w:val="single"/>
          <w:lang w:eastAsia="en-US"/>
        </w:rPr>
      </w:pPr>
    </w:p>
    <w:p w:rsidR="002774A6" w:rsidRPr="00177433" w:rsidRDefault="002774A6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6"/>
          <w:szCs w:val="26"/>
          <w:lang w:eastAsia="en-US"/>
        </w:rPr>
      </w:pPr>
      <w:r w:rsidRPr="00177433">
        <w:rPr>
          <w:rFonts w:ascii="Times New Roman" w:eastAsia="Calibri" w:hAnsi="Times New Roman" w:cs="Times New Roman"/>
          <w:b/>
          <w:caps/>
          <w:sz w:val="26"/>
          <w:szCs w:val="26"/>
          <w:lang w:eastAsia="en-US"/>
        </w:rPr>
        <w:t>1. паспорт рабочей ПРОГРАММЫ УЧЕБНОЙ ДИСЦИПЛИНЫ</w:t>
      </w:r>
    </w:p>
    <w:p w:rsidR="002774A6" w:rsidRPr="00177433" w:rsidRDefault="00080655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aps/>
          <w:sz w:val="26"/>
          <w:szCs w:val="26"/>
          <w:lang w:eastAsia="en-US"/>
        </w:rPr>
        <w:t>ОП. 03</w:t>
      </w:r>
      <w:r w:rsidR="00A40A86">
        <w:rPr>
          <w:rFonts w:ascii="Times New Roman" w:eastAsia="Calibri" w:hAnsi="Times New Roman" w:cs="Times New Roman"/>
          <w:b/>
          <w:caps/>
          <w:sz w:val="26"/>
          <w:szCs w:val="26"/>
          <w:lang w:eastAsia="en-US"/>
        </w:rPr>
        <w:t xml:space="preserve"> </w:t>
      </w:r>
      <w:r w:rsidR="00177433" w:rsidRPr="00177433">
        <w:rPr>
          <w:rFonts w:ascii="Times New Roman" w:eastAsia="Calibri" w:hAnsi="Times New Roman" w:cs="Times New Roman"/>
          <w:b/>
          <w:caps/>
          <w:sz w:val="26"/>
          <w:szCs w:val="26"/>
          <w:lang w:eastAsia="en-US"/>
        </w:rPr>
        <w:t>«СТАТИСТИКА</w:t>
      </w:r>
      <w:r w:rsidR="002774A6" w:rsidRPr="00177433">
        <w:rPr>
          <w:rFonts w:ascii="Times New Roman" w:eastAsia="Calibri" w:hAnsi="Times New Roman" w:cs="Times New Roman"/>
          <w:b/>
          <w:caps/>
          <w:sz w:val="26"/>
          <w:szCs w:val="26"/>
          <w:lang w:eastAsia="en-US"/>
        </w:rPr>
        <w:t>»</w:t>
      </w:r>
    </w:p>
    <w:p w:rsidR="002774A6" w:rsidRPr="00177433" w:rsidRDefault="002774A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2774A6" w:rsidRPr="00177433" w:rsidRDefault="002774A6" w:rsidP="002774A6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bookmarkStart w:id="0" w:name="bookmark5"/>
      <w:r w:rsidRPr="00177433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</w:t>
      </w:r>
      <w:r w:rsidR="00A0620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.1. Область </w:t>
      </w:r>
      <w:proofErr w:type="gramStart"/>
      <w:r w:rsidR="00A0620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применения</w:t>
      </w:r>
      <w:r w:rsidR="002F1D68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177433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программы</w:t>
      </w:r>
      <w:bookmarkEnd w:id="0"/>
      <w:proofErr w:type="gramEnd"/>
    </w:p>
    <w:p w:rsidR="000664C8" w:rsidRPr="00A06209" w:rsidRDefault="00A06209" w:rsidP="00A06209">
      <w:pPr>
        <w:spacing w:line="234" w:lineRule="auto"/>
        <w:ind w:left="260"/>
        <w:jc w:val="both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СПО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r w:rsidR="002774A6" w:rsidRPr="007866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786689" w:rsidRPr="007866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специальности  </w:t>
      </w:r>
      <w:r w:rsidR="000664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38.02.05</w:t>
      </w:r>
      <w:proofErr w:type="gramEnd"/>
      <w:r w:rsidR="00786689" w:rsidRPr="0078668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 </w:t>
      </w:r>
      <w:r w:rsidR="000664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«Товароведение и экспертиза качества потребительских товаров</w:t>
      </w:r>
      <w:r w:rsidR="000664C8" w:rsidRPr="004109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» укрупненная группа 38.00.00 Экономика и управление.</w:t>
      </w:r>
    </w:p>
    <w:p w:rsidR="002774A6" w:rsidRPr="00922923" w:rsidRDefault="00177433" w:rsidP="00922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1.2. </w:t>
      </w:r>
      <w:r w:rsidR="002774A6" w:rsidRPr="00177433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Место учебной дисциплины в структуре основной профессиональной образовательной программы:</w:t>
      </w:r>
      <w:r w:rsidR="00922923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="003553E8" w:rsidRPr="003553E8">
        <w:rPr>
          <w:rFonts w:ascii="Times New Roman" w:eastAsia="Calibri" w:hAnsi="Times New Roman" w:cs="Times New Roman"/>
          <w:sz w:val="26"/>
          <w:szCs w:val="26"/>
          <w:lang w:eastAsia="en-US"/>
        </w:rPr>
        <w:t>учебная дисц</w:t>
      </w:r>
      <w:r w:rsidR="003553E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иплина «Статистика» </w:t>
      </w:r>
      <w:r w:rsidR="003553E8" w:rsidRPr="003553E8">
        <w:rPr>
          <w:rFonts w:ascii="Times New Roman" w:eastAsia="Calibri" w:hAnsi="Times New Roman" w:cs="Times New Roman"/>
          <w:sz w:val="26"/>
          <w:szCs w:val="26"/>
          <w:lang w:eastAsia="en-US"/>
        </w:rPr>
        <w:t>является общепрофессиональной  дисц</w:t>
      </w:r>
      <w:r w:rsidR="0099027F">
        <w:rPr>
          <w:rFonts w:ascii="Times New Roman" w:eastAsia="Calibri" w:hAnsi="Times New Roman" w:cs="Times New Roman"/>
          <w:sz w:val="26"/>
          <w:szCs w:val="26"/>
          <w:lang w:eastAsia="en-US"/>
        </w:rPr>
        <w:t>иплиной</w:t>
      </w:r>
      <w:r w:rsidR="003553E8" w:rsidRPr="003553E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относится к профессиональному циклу.</w:t>
      </w:r>
    </w:p>
    <w:p w:rsidR="002774A6" w:rsidRDefault="002774A6" w:rsidP="004102C0">
      <w:pPr>
        <w:tabs>
          <w:tab w:val="left" w:pos="54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177433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1.3.</w:t>
      </w:r>
      <w:r w:rsidRPr="00177433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ab/>
        <w:t>Цели и задачи учебной дисциплины - требования к результатам освоения учебной дисциплины:</w:t>
      </w:r>
    </w:p>
    <w:p w:rsidR="00D42BA0" w:rsidRPr="00177433" w:rsidRDefault="00D42BA0" w:rsidP="004102C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7433">
        <w:rPr>
          <w:rFonts w:ascii="Times New Roman" w:eastAsia="Times New Roman" w:hAnsi="Times New Roman" w:cs="Times New Roman"/>
          <w:sz w:val="26"/>
          <w:szCs w:val="26"/>
        </w:rPr>
        <w:t xml:space="preserve">В результате </w:t>
      </w:r>
      <w:r w:rsidRPr="00177433">
        <w:rPr>
          <w:rFonts w:ascii="Times New Roman" w:eastAsia="Calibri" w:hAnsi="Times New Roman" w:cs="Times New Roman"/>
          <w:sz w:val="26"/>
          <w:szCs w:val="26"/>
          <w:lang w:eastAsia="en-US"/>
        </w:rPr>
        <w:t>освоения учебной дисциплины</w:t>
      </w:r>
      <w:r w:rsidR="0092292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177433">
        <w:rPr>
          <w:rFonts w:ascii="Times New Roman" w:eastAsia="Times New Roman" w:hAnsi="Times New Roman" w:cs="Times New Roman"/>
          <w:sz w:val="26"/>
          <w:szCs w:val="26"/>
        </w:rPr>
        <w:t xml:space="preserve">обучающийся должен: </w:t>
      </w:r>
    </w:p>
    <w:p w:rsidR="00177433" w:rsidRPr="00177433" w:rsidRDefault="00177433" w:rsidP="004102C0">
      <w:pPr>
        <w:widowControl w:val="0"/>
        <w:tabs>
          <w:tab w:val="left" w:pos="-142"/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77433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уметь:</w:t>
      </w:r>
    </w:p>
    <w:p w:rsidR="00E02296" w:rsidRPr="00E02296" w:rsidRDefault="009C63DE" w:rsidP="00E02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использовать основные методы и приемы статистики для решения практических задач в профессиональной деятельности;</w:t>
      </w:r>
    </w:p>
    <w:p w:rsidR="00E02296" w:rsidRPr="00E02296" w:rsidRDefault="009C63DE" w:rsidP="00E02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собирать и регистрировать статистическую информацию;</w:t>
      </w:r>
    </w:p>
    <w:p w:rsidR="00E02296" w:rsidRPr="00E02296" w:rsidRDefault="009C63DE" w:rsidP="00E02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проводить первичную обработку и контроль материалов наблюдения;</w:t>
      </w:r>
    </w:p>
    <w:p w:rsidR="00E02296" w:rsidRPr="00E02296" w:rsidRDefault="009C63DE" w:rsidP="00E02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 xml:space="preserve">выполнять расчеты статистических показателей </w:t>
      </w:r>
      <w:r w:rsidR="00E02296">
        <w:rPr>
          <w:rFonts w:ascii="Times New Roman" w:hAnsi="Times New Roman" w:cs="Times New Roman"/>
          <w:sz w:val="28"/>
          <w:szCs w:val="28"/>
        </w:rPr>
        <w:t>и формулировать основные выводы.</w:t>
      </w:r>
    </w:p>
    <w:p w:rsidR="00E02296" w:rsidRPr="00E02296" w:rsidRDefault="00E02296" w:rsidP="00E02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296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E02296" w:rsidRPr="00E02296" w:rsidRDefault="009C63DE" w:rsidP="00E02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предмет, метод и задачи статистики;</w:t>
      </w:r>
    </w:p>
    <w:p w:rsidR="00E02296" w:rsidRPr="00E02296" w:rsidRDefault="009C63DE" w:rsidP="00E02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статистическое изучение связи между явлениями;</w:t>
      </w:r>
    </w:p>
    <w:p w:rsidR="00E02296" w:rsidRPr="00E02296" w:rsidRDefault="009C63DE" w:rsidP="00E02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абсолютные и относительные величины;</w:t>
      </w:r>
    </w:p>
    <w:p w:rsidR="00E02296" w:rsidRPr="00E02296" w:rsidRDefault="009C63DE" w:rsidP="00E02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средние величины и показатели вариации;</w:t>
      </w:r>
    </w:p>
    <w:p w:rsidR="00E02296" w:rsidRPr="00E02296" w:rsidRDefault="009C63DE" w:rsidP="00E02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ряды динамики и распределения, индексы;</w:t>
      </w:r>
    </w:p>
    <w:p w:rsidR="00E02296" w:rsidRPr="00E02296" w:rsidRDefault="009C63DE" w:rsidP="00E02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современные тенденции развития статистического учета;</w:t>
      </w:r>
    </w:p>
    <w:p w:rsidR="00E02296" w:rsidRPr="00E02296" w:rsidRDefault="009C63DE" w:rsidP="00E02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основные способы сбора, обработки, анализа и наглядного представления информации;</w:t>
      </w:r>
    </w:p>
    <w:p w:rsidR="00E02296" w:rsidRPr="00E02296" w:rsidRDefault="009C63DE" w:rsidP="00E02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02296" w:rsidRPr="00E02296">
        <w:rPr>
          <w:rFonts w:ascii="Times New Roman" w:hAnsi="Times New Roman" w:cs="Times New Roman"/>
          <w:sz w:val="28"/>
          <w:szCs w:val="28"/>
        </w:rPr>
        <w:t>порядок ведения статистической деятельности и организации статистического учета в Российской Федерации;</w:t>
      </w:r>
    </w:p>
    <w:p w:rsidR="00E02296" w:rsidRPr="00E02296" w:rsidRDefault="009C63DE" w:rsidP="00E02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формы, виды и способы статистических наблюдений;</w:t>
      </w:r>
    </w:p>
    <w:p w:rsidR="00177433" w:rsidRPr="00E02296" w:rsidRDefault="009C63DE" w:rsidP="00E02296">
      <w:pPr>
        <w:widowControl w:val="0"/>
        <w:tabs>
          <w:tab w:val="left" w:pos="-142"/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296" w:rsidRPr="00E02296">
        <w:rPr>
          <w:rFonts w:ascii="Times New Roman" w:hAnsi="Times New Roman" w:cs="Times New Roman"/>
          <w:sz w:val="28"/>
          <w:szCs w:val="28"/>
        </w:rPr>
        <w:t>основные формы действ</w:t>
      </w:r>
      <w:r w:rsidR="00E02296">
        <w:rPr>
          <w:rFonts w:ascii="Times New Roman" w:hAnsi="Times New Roman" w:cs="Times New Roman"/>
          <w:sz w:val="28"/>
          <w:szCs w:val="28"/>
        </w:rPr>
        <w:t>ующей статистической отчетности.</w:t>
      </w:r>
    </w:p>
    <w:p w:rsidR="009C63DE" w:rsidRDefault="009C63DE" w:rsidP="00A06209">
      <w:pPr>
        <w:rPr>
          <w:rFonts w:ascii="Times New Roman" w:hAnsi="Times New Roman"/>
          <w:spacing w:val="-8"/>
          <w:sz w:val="24"/>
          <w:szCs w:val="24"/>
          <w:highlight w:val="yellow"/>
        </w:rPr>
      </w:pPr>
    </w:p>
    <w:p w:rsidR="00A06209" w:rsidRPr="009C63DE" w:rsidRDefault="00A06209" w:rsidP="00A06209">
      <w:pPr>
        <w:rPr>
          <w:rFonts w:ascii="Times New Roman" w:hAnsi="Times New Roman"/>
          <w:spacing w:val="-8"/>
          <w:sz w:val="28"/>
          <w:szCs w:val="28"/>
        </w:rPr>
      </w:pPr>
      <w:r w:rsidRPr="009C63DE">
        <w:rPr>
          <w:rFonts w:ascii="Times New Roman" w:hAnsi="Times New Roman"/>
          <w:spacing w:val="-8"/>
          <w:sz w:val="28"/>
          <w:szCs w:val="28"/>
        </w:rPr>
        <w:t xml:space="preserve">У выпускника, освоившего образовательную программу, должны быть сформированы </w:t>
      </w:r>
      <w:r w:rsidRPr="009C63DE">
        <w:rPr>
          <w:rFonts w:ascii="Times New Roman" w:hAnsi="Times New Roman"/>
          <w:b/>
          <w:bCs/>
          <w:spacing w:val="-8"/>
          <w:sz w:val="28"/>
          <w:szCs w:val="28"/>
        </w:rPr>
        <w:t>личностные результаты</w:t>
      </w:r>
      <w:r w:rsidRPr="009C63DE">
        <w:rPr>
          <w:rFonts w:ascii="Times New Roman" w:hAnsi="Times New Roman"/>
          <w:spacing w:val="-8"/>
          <w:sz w:val="28"/>
          <w:szCs w:val="28"/>
        </w:rPr>
        <w:t xml:space="preserve">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:rsidR="009C63DE" w:rsidRDefault="009C63DE" w:rsidP="009C63DE">
      <w:pPr>
        <w:rPr>
          <w:rFonts w:ascii="Times New Roman" w:hAnsi="Times New Roman" w:cs="Times New Roman"/>
          <w:spacing w:val="-8"/>
          <w:sz w:val="24"/>
          <w:szCs w:val="24"/>
        </w:rPr>
      </w:pPr>
    </w:p>
    <w:p w:rsidR="009C63DE" w:rsidRDefault="009C63DE" w:rsidP="009C63DE">
      <w:pPr>
        <w:rPr>
          <w:rFonts w:ascii="Times New Roman" w:hAnsi="Times New Roman" w:cs="Times New Roman"/>
          <w:spacing w:val="-8"/>
          <w:sz w:val="24"/>
          <w:szCs w:val="24"/>
        </w:rPr>
      </w:pPr>
    </w:p>
    <w:p w:rsidR="009C63DE" w:rsidRDefault="009C63DE" w:rsidP="009C63DE">
      <w:pPr>
        <w:rPr>
          <w:rFonts w:ascii="Times New Roman" w:hAnsi="Times New Roman" w:cs="Times New Roman"/>
          <w:spacing w:val="-8"/>
          <w:sz w:val="24"/>
          <w:szCs w:val="24"/>
        </w:rPr>
      </w:pPr>
    </w:p>
    <w:p w:rsidR="009C63DE" w:rsidRDefault="009C63DE" w:rsidP="009C63DE">
      <w:pPr>
        <w:rPr>
          <w:rFonts w:ascii="Times New Roman" w:hAnsi="Times New Roman" w:cs="Times New Roman"/>
          <w:spacing w:val="-8"/>
          <w:sz w:val="24"/>
          <w:szCs w:val="24"/>
        </w:rPr>
      </w:pPr>
    </w:p>
    <w:p w:rsidR="009C63DE" w:rsidRPr="00BF6D40" w:rsidRDefault="009C63DE" w:rsidP="009C63DE">
      <w:pPr>
        <w:rPr>
          <w:rFonts w:ascii="Times New Roman" w:hAnsi="Times New Roman" w:cs="Times New Roman"/>
          <w:spacing w:val="-8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9C63DE" w:rsidRPr="0015090D" w:rsidTr="00BC5D9B">
        <w:tc>
          <w:tcPr>
            <w:tcW w:w="7338" w:type="dxa"/>
          </w:tcPr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9C63DE" w:rsidRPr="0015090D" w:rsidTr="00BC5D9B">
        <w:tc>
          <w:tcPr>
            <w:tcW w:w="9464" w:type="dxa"/>
            <w:gridSpan w:val="2"/>
            <w:vAlign w:val="center"/>
          </w:tcPr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Российской Федерации</w:t>
            </w:r>
            <w:r w:rsidRPr="0015090D">
              <w:rPr>
                <w:rFonts w:ascii="Times New Roman" w:hAnsi="Times New Roman"/>
              </w:rPr>
              <w:t xml:space="preserve">  </w:t>
            </w:r>
          </w:p>
        </w:tc>
      </w:tr>
      <w:tr w:rsidR="009C63DE" w:rsidRPr="0015090D" w:rsidTr="00BC5D9B">
        <w:tc>
          <w:tcPr>
            <w:tcW w:w="7338" w:type="dxa"/>
          </w:tcPr>
          <w:p w:rsidR="009C63DE" w:rsidRPr="0015090D" w:rsidRDefault="009C63DE" w:rsidP="00BC5D9B">
            <w:pPr>
              <w:pStyle w:val="Default"/>
              <w:rPr>
                <w:color w:val="auto"/>
                <w:sz w:val="23"/>
                <w:szCs w:val="23"/>
              </w:rPr>
            </w:pPr>
            <w:r w:rsidRPr="006F296E">
              <w:t>Способный к художественному творчеству и развитию эстетического вкуса</w:t>
            </w:r>
          </w:p>
        </w:tc>
        <w:tc>
          <w:tcPr>
            <w:tcW w:w="2126" w:type="dxa"/>
            <w:vAlign w:val="center"/>
          </w:tcPr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9C63DE" w:rsidRPr="0015090D" w:rsidTr="00BC5D9B">
        <w:tc>
          <w:tcPr>
            <w:tcW w:w="9464" w:type="dxa"/>
            <w:gridSpan w:val="2"/>
            <w:vAlign w:val="center"/>
          </w:tcPr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9C63DE" w:rsidRPr="0015090D" w:rsidTr="00BC5D9B">
        <w:trPr>
          <w:trHeight w:val="163"/>
        </w:trPr>
        <w:tc>
          <w:tcPr>
            <w:tcW w:w="7338" w:type="dxa"/>
          </w:tcPr>
          <w:p w:rsidR="009C63DE" w:rsidRPr="003F0FCC" w:rsidRDefault="009C63DE" w:rsidP="00BC5D9B">
            <w:pPr>
              <w:pStyle w:val="Default"/>
              <w:rPr>
                <w:color w:val="auto"/>
              </w:rPr>
            </w:pPr>
            <w:r w:rsidRPr="000F14A0">
              <w:rPr>
                <w:color w:val="auto"/>
              </w:rPr>
              <w:t>Сознательное отношение к непрерывному образованию как условию успешной профессиональной деятельности</w:t>
            </w:r>
          </w:p>
        </w:tc>
        <w:tc>
          <w:tcPr>
            <w:tcW w:w="2126" w:type="dxa"/>
            <w:vAlign w:val="center"/>
          </w:tcPr>
          <w:p w:rsidR="009C63DE" w:rsidRPr="003F0FCC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28</w:t>
            </w:r>
          </w:p>
        </w:tc>
      </w:tr>
      <w:tr w:rsidR="009C63DE" w:rsidRPr="0015090D" w:rsidTr="00BC5D9B">
        <w:tc>
          <w:tcPr>
            <w:tcW w:w="9464" w:type="dxa"/>
            <w:gridSpan w:val="2"/>
            <w:vAlign w:val="center"/>
          </w:tcPr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9C63DE" w:rsidRPr="0015090D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15090D">
              <w:rPr>
                <w:rFonts w:ascii="Times New Roman" w:hAnsi="Times New Roman"/>
              </w:rPr>
              <w:t xml:space="preserve"> </w:t>
            </w:r>
          </w:p>
        </w:tc>
      </w:tr>
      <w:tr w:rsidR="009C63DE" w:rsidRPr="0015090D" w:rsidTr="00BC5D9B">
        <w:trPr>
          <w:trHeight w:val="314"/>
        </w:trPr>
        <w:tc>
          <w:tcPr>
            <w:tcW w:w="7338" w:type="dxa"/>
          </w:tcPr>
          <w:p w:rsidR="009C63DE" w:rsidRPr="006F296E" w:rsidRDefault="009C63DE" w:rsidP="00BC5D9B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6F296E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126" w:type="dxa"/>
            <w:vAlign w:val="center"/>
          </w:tcPr>
          <w:p w:rsidR="009C63DE" w:rsidRPr="006F296E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9C63DE" w:rsidRPr="0015090D" w:rsidTr="00BC5D9B">
        <w:trPr>
          <w:trHeight w:val="314"/>
        </w:trPr>
        <w:tc>
          <w:tcPr>
            <w:tcW w:w="7338" w:type="dxa"/>
          </w:tcPr>
          <w:p w:rsidR="009C63DE" w:rsidRPr="006F296E" w:rsidRDefault="009C63DE" w:rsidP="00BC5D9B">
            <w:pPr>
              <w:pStyle w:val="Default"/>
              <w:rPr>
                <w:color w:val="auto"/>
                <w:sz w:val="23"/>
                <w:szCs w:val="23"/>
              </w:rPr>
            </w:pPr>
            <w:r w:rsidRPr="006F296E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126" w:type="dxa"/>
            <w:vAlign w:val="center"/>
          </w:tcPr>
          <w:p w:rsidR="009C63DE" w:rsidRPr="006F296E" w:rsidRDefault="009C63DE" w:rsidP="00BC5D9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:rsidR="00F73BEA" w:rsidRDefault="00F73BEA" w:rsidP="002774A6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9C63DE" w:rsidRDefault="009C63DE" w:rsidP="002774A6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2774A6" w:rsidRPr="00F73BEA" w:rsidRDefault="002774A6" w:rsidP="002774A6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77433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1.4. </w:t>
      </w:r>
      <w:r w:rsidR="00F73BEA" w:rsidRPr="00F73BEA">
        <w:rPr>
          <w:rFonts w:ascii="Times New Roman" w:hAnsi="Times New Roman" w:cs="Times New Roman"/>
          <w:b/>
          <w:sz w:val="28"/>
          <w:szCs w:val="28"/>
        </w:rPr>
        <w:t>Рекомендуемое количество часов на освоение программы дисциплины:</w:t>
      </w:r>
    </w:p>
    <w:p w:rsidR="009C63DE" w:rsidRDefault="002774A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73BEA">
        <w:rPr>
          <w:rFonts w:ascii="Times New Roman" w:eastAsia="Calibri" w:hAnsi="Times New Roman" w:cs="Times New Roman"/>
          <w:sz w:val="28"/>
          <w:szCs w:val="28"/>
          <w:lang w:eastAsia="en-US"/>
        </w:rPr>
        <w:t>максимальной у</w:t>
      </w:r>
      <w:r w:rsidR="00177433" w:rsidRPr="00F73BEA">
        <w:rPr>
          <w:rFonts w:ascii="Times New Roman" w:eastAsia="Calibri" w:hAnsi="Times New Roman" w:cs="Times New Roman"/>
          <w:sz w:val="28"/>
          <w:szCs w:val="28"/>
          <w:lang w:eastAsia="en-US"/>
        </w:rPr>
        <w:t>чебной нагрузки обучающегося</w:t>
      </w:r>
      <w:r w:rsidR="0008065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75</w:t>
      </w:r>
      <w:r w:rsidRPr="00F73B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часов, </w:t>
      </w:r>
      <w:r w:rsidR="009C63DE">
        <w:rPr>
          <w:rFonts w:ascii="Times New Roman" w:hAnsi="Times New Roman" w:cs="Times New Roman"/>
          <w:sz w:val="28"/>
          <w:szCs w:val="28"/>
          <w:lang w:eastAsia="en-US"/>
        </w:rPr>
        <w:t>в том числе:</w:t>
      </w:r>
    </w:p>
    <w:p w:rsidR="002774A6" w:rsidRPr="009C63DE" w:rsidRDefault="00453FF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86AEE">
        <w:rPr>
          <w:rFonts w:ascii="Times New Roman" w:hAnsi="Times New Roman" w:cs="Times New Roman"/>
          <w:sz w:val="28"/>
          <w:szCs w:val="28"/>
          <w:lang w:eastAsia="en-US"/>
        </w:rPr>
        <w:t xml:space="preserve"> в </w:t>
      </w:r>
      <w:r w:rsidR="00432111">
        <w:rPr>
          <w:rFonts w:ascii="Times New Roman" w:hAnsi="Times New Roman" w:cs="Times New Roman"/>
          <w:sz w:val="28"/>
          <w:szCs w:val="28"/>
          <w:lang w:eastAsia="en-US"/>
        </w:rPr>
        <w:t>форме практической подготовки 35</w:t>
      </w:r>
      <w:r w:rsidRPr="00186AEE">
        <w:rPr>
          <w:rFonts w:ascii="Times New Roman" w:hAnsi="Times New Roman" w:cs="Times New Roman"/>
          <w:sz w:val="28"/>
          <w:szCs w:val="28"/>
          <w:lang w:eastAsia="en-US"/>
        </w:rPr>
        <w:t xml:space="preserve"> часов</w:t>
      </w:r>
      <w:r w:rsidR="009C63DE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2774A6" w:rsidRPr="00F73BEA" w:rsidRDefault="00080655" w:rsidP="00080655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2774A6" w:rsidRPr="00F73BEA">
        <w:rPr>
          <w:rFonts w:ascii="Times New Roman" w:eastAsia="Calibri" w:hAnsi="Times New Roman" w:cs="Times New Roman"/>
          <w:sz w:val="28"/>
          <w:szCs w:val="28"/>
          <w:lang w:eastAsia="en-US"/>
        </w:rPr>
        <w:t>аудиторной учебной работы обучающегося (обязательных учебных занятий)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50</w:t>
      </w:r>
      <w:r w:rsidR="002774A6" w:rsidRPr="00F73BEA">
        <w:rPr>
          <w:rFonts w:ascii="Times New Roman" w:eastAsia="Calibri" w:hAnsi="Times New Roman" w:cs="Times New Roman"/>
          <w:sz w:val="28"/>
          <w:szCs w:val="28"/>
          <w:lang w:eastAsia="en-US"/>
        </w:rPr>
        <w:t>часов;</w:t>
      </w:r>
    </w:p>
    <w:p w:rsidR="00177433" w:rsidRPr="00EA0A5C" w:rsidRDefault="00080655" w:rsidP="00EA0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2774A6" w:rsidRPr="00F73BEA">
        <w:rPr>
          <w:rFonts w:ascii="Times New Roman" w:eastAsia="Calibri" w:hAnsi="Times New Roman" w:cs="Times New Roman"/>
          <w:sz w:val="28"/>
          <w:szCs w:val="28"/>
          <w:lang w:eastAsia="en-US"/>
        </w:rPr>
        <w:t>внеаудиторной (самостоятельной)</w:t>
      </w:r>
      <w:r w:rsidR="00177433" w:rsidRPr="00F73B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177433" w:rsidRPr="00F73BEA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 работы</w:t>
      </w:r>
      <w:proofErr w:type="gramEnd"/>
      <w:r w:rsidR="00177433" w:rsidRPr="00F73B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обучающегося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25</w:t>
      </w:r>
      <w:r w:rsidR="002774A6" w:rsidRPr="0017743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часов.</w:t>
      </w:r>
    </w:p>
    <w:p w:rsidR="00177433" w:rsidRDefault="00177433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EA0A5C" w:rsidRDefault="00EA0A5C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br w:type="page"/>
      </w:r>
    </w:p>
    <w:p w:rsidR="00BB15B3" w:rsidRDefault="00BB15B3" w:rsidP="0015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4E5838" w:rsidRDefault="004E5838" w:rsidP="0015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2774A6" w:rsidRPr="002774A6" w:rsidRDefault="002774A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2774A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2. СТРУКТУРА И СОДЕРЖАНИЕ УЧЕБНОЙ ДИСЦИПЛИНЫ</w:t>
      </w:r>
    </w:p>
    <w:p w:rsidR="002774A6" w:rsidRPr="002774A6" w:rsidRDefault="002774A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Calibri" w:hAnsi="Times New Roman" w:cs="Times New Roman"/>
          <w:sz w:val="26"/>
          <w:szCs w:val="26"/>
          <w:u w:val="single"/>
          <w:lang w:eastAsia="en-US"/>
        </w:rPr>
      </w:pPr>
      <w:r w:rsidRPr="002774A6">
        <w:rPr>
          <w:rFonts w:ascii="Times New Roman" w:eastAsia="Calibri" w:hAnsi="Times New Roman" w:cs="Times New Roman"/>
          <w:b/>
          <w:sz w:val="26"/>
          <w:szCs w:val="28"/>
          <w:lang w:eastAsia="en-US"/>
        </w:rPr>
        <w:t xml:space="preserve">2.1. </w:t>
      </w:r>
      <w:r w:rsidRPr="002774A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Объем учебной дисциплины и виды учебной работы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702"/>
      </w:tblGrid>
      <w:tr w:rsidR="002774A6" w:rsidRPr="002774A6" w:rsidTr="00631188">
        <w:trPr>
          <w:trHeight w:val="460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2774A6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2774A6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Количество часов </w:t>
            </w:r>
          </w:p>
        </w:tc>
      </w:tr>
      <w:tr w:rsidR="002774A6" w:rsidRPr="002774A6" w:rsidTr="00631188">
        <w:trPr>
          <w:trHeight w:val="285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2774A6" w:rsidP="00277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Максимальная учебная нагрузка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C408C7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75</w:t>
            </w:r>
          </w:p>
        </w:tc>
      </w:tr>
      <w:tr w:rsidR="00A00ED2" w:rsidRPr="002774A6" w:rsidTr="00631188">
        <w:trPr>
          <w:trHeight w:val="285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D2" w:rsidRPr="002774A6" w:rsidRDefault="00A00ED2" w:rsidP="00277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E67EF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 т. ч. в форме практической подготовки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D2" w:rsidRDefault="0062209D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35</w:t>
            </w:r>
          </w:p>
        </w:tc>
      </w:tr>
      <w:tr w:rsidR="002774A6" w:rsidRPr="002774A6" w:rsidTr="00631188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2774A6" w:rsidP="00277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774A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Аудиторная учебная работа (обязательные учебные занятия)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C408C7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50</w:t>
            </w:r>
          </w:p>
        </w:tc>
      </w:tr>
      <w:tr w:rsidR="002774A6" w:rsidRPr="002774A6" w:rsidTr="00631188">
        <w:trPr>
          <w:trHeight w:val="285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74A6" w:rsidRPr="002774A6" w:rsidRDefault="002774A6" w:rsidP="00277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в том числе: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74A6" w:rsidRPr="002774A6" w:rsidRDefault="002774A6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</w:tr>
      <w:tr w:rsidR="002774A6" w:rsidRPr="002774A6" w:rsidTr="00631188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2774A6" w:rsidP="00277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практические занятия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C408C7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  <w:t>22</w:t>
            </w:r>
          </w:p>
        </w:tc>
      </w:tr>
      <w:tr w:rsidR="002774A6" w:rsidRPr="002774A6" w:rsidTr="00631188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2774A6" w:rsidP="00277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2774A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C408C7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25</w:t>
            </w:r>
          </w:p>
        </w:tc>
      </w:tr>
      <w:tr w:rsidR="002774A6" w:rsidRPr="002774A6" w:rsidTr="00631188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2774A6" w:rsidP="00277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в том числе: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2774A6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</w:p>
        </w:tc>
      </w:tr>
      <w:tr w:rsidR="002774A6" w:rsidRPr="002774A6" w:rsidTr="00631188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7A1F55" w:rsidP="00720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конспектов, сообщений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7A1F55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  <w:t>11</w:t>
            </w:r>
          </w:p>
        </w:tc>
      </w:tr>
      <w:tr w:rsidR="00854573" w:rsidRPr="002774A6" w:rsidTr="00631188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573" w:rsidRPr="00CA7599" w:rsidRDefault="00854573" w:rsidP="00CC5EFC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CA75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и анализ задач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573" w:rsidRPr="002774A6" w:rsidRDefault="007A1F55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  <w:t>14</w:t>
            </w:r>
          </w:p>
        </w:tc>
      </w:tr>
      <w:tr w:rsidR="002774A6" w:rsidRPr="002774A6" w:rsidTr="00631188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74A6" w:rsidRPr="002774A6" w:rsidRDefault="004836EC" w:rsidP="0085457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Промежуточная</w:t>
            </w:r>
            <w:r w:rsidR="002774A6" w:rsidRPr="002774A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аттестация</w:t>
            </w:r>
            <w:r w:rsidR="002774A6" w:rsidRPr="002774A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  <w:t xml:space="preserve"> в форме </w:t>
            </w:r>
            <w:r w:rsidR="00854573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  <w:t>дифференцированного зачета</w:t>
            </w:r>
          </w:p>
        </w:tc>
      </w:tr>
    </w:tbl>
    <w:p w:rsidR="002774A6" w:rsidRPr="002774A6" w:rsidRDefault="002774A6" w:rsidP="002774A6">
      <w:pPr>
        <w:spacing w:after="0" w:line="360" w:lineRule="auto"/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  <w:sectPr w:rsidR="002774A6" w:rsidRPr="002774A6" w:rsidSect="007A79AD">
          <w:pgSz w:w="11906" w:h="16838"/>
          <w:pgMar w:top="284" w:right="850" w:bottom="709" w:left="1701" w:header="708" w:footer="708" w:gutter="0"/>
          <w:cols w:space="720"/>
        </w:sectPr>
      </w:pPr>
    </w:p>
    <w:p w:rsidR="002774A6" w:rsidRPr="002774A6" w:rsidRDefault="002774A6" w:rsidP="002774A6">
      <w:pPr>
        <w:rPr>
          <w:rFonts w:ascii="Calibri" w:eastAsia="Calibri" w:hAnsi="Calibri" w:cs="Times New Roman"/>
          <w:lang w:eastAsia="en-US"/>
        </w:rPr>
      </w:pPr>
    </w:p>
    <w:p w:rsidR="002774A6" w:rsidRPr="004E5838" w:rsidRDefault="002774A6" w:rsidP="002774A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74A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2.2. Тематический план и содержа</w:t>
      </w:r>
      <w:r w:rsidR="00F1672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ние учебной </w:t>
      </w:r>
      <w:proofErr w:type="gramStart"/>
      <w:r w:rsidR="00F1672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дисциплины </w:t>
      </w:r>
      <w:r w:rsidR="00910A8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910A87" w:rsidRPr="004E583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ОП</w:t>
      </w:r>
      <w:proofErr w:type="gramEnd"/>
      <w:r w:rsidR="00910A87" w:rsidRPr="004E583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.03</w:t>
      </w:r>
      <w:r w:rsidR="00F16722" w:rsidRPr="004E583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СТАТИСТИКА</w:t>
      </w:r>
    </w:p>
    <w:p w:rsidR="002774A6" w:rsidRPr="002774A6" w:rsidRDefault="002774A6" w:rsidP="002774A6">
      <w:pPr>
        <w:spacing w:after="0" w:line="240" w:lineRule="auto"/>
        <w:rPr>
          <w:rFonts w:ascii="Calibri" w:eastAsia="Calibri" w:hAnsi="Calibri" w:cs="Times New Roman"/>
          <w:lang w:eastAsia="en-US"/>
        </w:rPr>
      </w:pPr>
    </w:p>
    <w:tbl>
      <w:tblPr>
        <w:tblW w:w="153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60"/>
        <w:gridCol w:w="36"/>
        <w:gridCol w:w="12"/>
        <w:gridCol w:w="12"/>
        <w:gridCol w:w="9"/>
        <w:gridCol w:w="8925"/>
        <w:gridCol w:w="2118"/>
        <w:gridCol w:w="8"/>
        <w:gridCol w:w="1275"/>
      </w:tblGrid>
      <w:tr w:rsidR="002774A6" w:rsidRPr="002774A6" w:rsidTr="00631188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2774A6" w:rsidRDefault="002774A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2774A6" w:rsidRDefault="002774A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материала, лабораторные и практические работы, внеаудиторная (самостоятельная) учебная работа обучающихся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Pr="0060516C" w:rsidRDefault="006165A2" w:rsidP="006165A2">
            <w:pPr>
              <w:spacing w:after="0" w:line="177" w:lineRule="exact"/>
              <w:jc w:val="center"/>
              <w:rPr>
                <w:rFonts w:ascii="Times New Roman" w:eastAsia="Times New Roman" w:hAnsi="Times New Roman"/>
                <w:b/>
                <w:w w:val="98"/>
              </w:rPr>
            </w:pPr>
            <w:r w:rsidRPr="0060516C">
              <w:rPr>
                <w:rFonts w:ascii="Times New Roman" w:eastAsia="Times New Roman" w:hAnsi="Times New Roman"/>
                <w:b/>
                <w:w w:val="98"/>
              </w:rPr>
              <w:t xml:space="preserve">Объем часов/ </w:t>
            </w:r>
          </w:p>
          <w:p w:rsidR="006165A2" w:rsidRPr="0060516C" w:rsidRDefault="006165A2" w:rsidP="006165A2">
            <w:pPr>
              <w:spacing w:after="0" w:line="177" w:lineRule="exact"/>
              <w:jc w:val="center"/>
              <w:rPr>
                <w:rFonts w:ascii="Times New Roman" w:eastAsia="Times New Roman" w:hAnsi="Times New Roman"/>
                <w:b/>
                <w:w w:val="98"/>
              </w:rPr>
            </w:pPr>
            <w:r w:rsidRPr="0060516C">
              <w:rPr>
                <w:rFonts w:ascii="Times New Roman" w:eastAsia="Times New Roman" w:hAnsi="Times New Roman"/>
                <w:b/>
                <w:w w:val="98"/>
              </w:rPr>
              <w:t>в том числе в форме практической</w:t>
            </w:r>
          </w:p>
          <w:p w:rsidR="002774A6" w:rsidRPr="002774A6" w:rsidRDefault="006165A2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0516C">
              <w:rPr>
                <w:rFonts w:ascii="Times New Roman" w:eastAsia="Times New Roman" w:hAnsi="Times New Roman"/>
                <w:b/>
                <w:w w:val="98"/>
              </w:rPr>
              <w:t>подготовки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2774A6" w:rsidRDefault="002774A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2774A6" w:rsidRPr="002774A6" w:rsidTr="00631188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2774A6" w:rsidRDefault="002774A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2774A6" w:rsidRDefault="002774A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2774A6" w:rsidRDefault="002774A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2774A6" w:rsidRDefault="002774A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2774A6" w:rsidRPr="002774A6" w:rsidTr="00631188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6165A2" w:rsidRDefault="002934F6" w:rsidP="002934F6">
            <w:pPr>
              <w:spacing w:after="0" w:line="0" w:lineRule="atLeast"/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</w:rPr>
            </w:pPr>
            <w:r w:rsidRPr="006165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Введение  в статистику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2774A6" w:rsidRDefault="00F1672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934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История статистики.</w:t>
            </w:r>
            <w:r w:rsidR="00F75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16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 статистики как науки и как хозяйственной практики в связи с развитием рыночных отношений и переходом к международной практике учета и статистики.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8C1033" w:rsidRDefault="00F1672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</w:pPr>
            <w:r w:rsidRPr="008C103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A6" w:rsidRPr="00BA11CA" w:rsidRDefault="00BA11C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1</w:t>
            </w:r>
          </w:p>
        </w:tc>
      </w:tr>
      <w:tr w:rsidR="00130659" w:rsidRPr="002774A6" w:rsidTr="00631188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59" w:rsidRPr="00CF55B5" w:rsidRDefault="00130659" w:rsidP="00CF55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55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</w:t>
            </w:r>
          </w:p>
          <w:p w:rsidR="00130659" w:rsidRPr="00F16722" w:rsidRDefault="00CF55B5" w:rsidP="00CF55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F55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Теоретические основы статистики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59" w:rsidRPr="002934F6" w:rsidRDefault="0013065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59" w:rsidRPr="00CF55B5" w:rsidRDefault="005009FC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11</w:t>
            </w:r>
            <w:r w:rsidR="007C469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59" w:rsidRPr="00BA11CA" w:rsidRDefault="0013065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13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128" w:rsidRPr="00130659" w:rsidRDefault="002934F6" w:rsidP="0032312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="00323128" w:rsidRPr="00130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ема 1.</w:t>
            </w:r>
            <w:r w:rsidR="00CF55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  <w:p w:rsidR="002934F6" w:rsidRPr="002934F6" w:rsidRDefault="002934F6" w:rsidP="00323128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34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Предмет, метод и задачи, организация статистики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934F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934F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4F6" w:rsidRPr="00F16722" w:rsidRDefault="004D2558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51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934F6" w:rsidRDefault="002934F6" w:rsidP="00F16722">
            <w:pPr>
              <w:spacing w:after="0" w:line="240" w:lineRule="auto"/>
              <w:ind w:left="-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34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 и задачи статистики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2934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Особеннос</w:t>
            </w:r>
            <w:r w:rsidR="00F16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статистической методологии. </w:t>
            </w:r>
            <w:r w:rsidRPr="002934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Статистическая совокупность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2934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Закон больших </w:t>
            </w:r>
            <w:proofErr w:type="spellStart"/>
            <w:r w:rsidRPr="002934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F16722" w:rsidRPr="00F16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Этапы</w:t>
            </w:r>
            <w:proofErr w:type="spellEnd"/>
            <w:r w:rsidR="00F16722" w:rsidRPr="00F16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статистического исследования. Организация государственной статистики.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4F6" w:rsidRPr="002774A6" w:rsidRDefault="00BA11C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2934F6" w:rsidRPr="002774A6" w:rsidTr="00631188">
        <w:trPr>
          <w:trHeight w:val="277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4F6" w:rsidRPr="002774A6" w:rsidRDefault="002934F6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Default="002934F6" w:rsidP="00F1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2934F6" w:rsidRPr="002774A6" w:rsidRDefault="002934F6" w:rsidP="00F1672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423ED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Доклады: </w:t>
            </w:r>
            <w:r w:rsidR="00423ED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Иерархическая </w:t>
            </w:r>
            <w:r w:rsidR="00267414" w:rsidRPr="002934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структура органов государственной </w:t>
            </w:r>
            <w:proofErr w:type="spellStart"/>
            <w:r w:rsidR="00267414" w:rsidRPr="002934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статистики.</w:t>
            </w:r>
            <w:r w:rsidR="00F16722" w:rsidRPr="00F16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proofErr w:type="spellEnd"/>
            <w:r w:rsidR="00F16722" w:rsidRPr="00F16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статистические </w:t>
            </w:r>
            <w:proofErr w:type="spellStart"/>
            <w:r w:rsidR="00F16722" w:rsidRPr="00F16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организации.</w:t>
            </w:r>
            <w:r w:rsidR="004D2558" w:rsidRPr="0026741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Система</w:t>
            </w:r>
            <w:proofErr w:type="spellEnd"/>
            <w:r w:rsidR="004D2558" w:rsidRPr="0026741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государственной статистики в </w:t>
            </w:r>
            <w:proofErr w:type="spellStart"/>
            <w:r w:rsidR="004D2558" w:rsidRPr="0026741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РФ.</w:t>
            </w:r>
            <w:r w:rsidR="004D2558" w:rsidRPr="002934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Функци</w:t>
            </w:r>
            <w:r w:rsidR="004D25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proofErr w:type="spellEnd"/>
            <w:r w:rsidR="004D25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органов государственной </w:t>
            </w:r>
            <w:r w:rsidR="004D2558" w:rsidRPr="002934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статистики.</w:t>
            </w:r>
          </w:p>
        </w:tc>
        <w:tc>
          <w:tcPr>
            <w:tcW w:w="2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8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19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28" w:rsidRDefault="00323128" w:rsidP="0032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</w:t>
            </w:r>
            <w:r w:rsidR="00CF55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32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:rsidR="00267414" w:rsidRPr="00267414" w:rsidRDefault="00267414" w:rsidP="00423ED2">
            <w:pPr>
              <w:tabs>
                <w:tab w:val="left" w:pos="1500"/>
              </w:tabs>
              <w:suppressAutoHyphens/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6741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Статистическое </w:t>
            </w:r>
          </w:p>
          <w:p w:rsidR="002934F6" w:rsidRPr="002774A6" w:rsidRDefault="00267414" w:rsidP="00423ED2">
            <w:pPr>
              <w:tabs>
                <w:tab w:val="left" w:pos="1500"/>
              </w:tabs>
              <w:suppressAutoHyphens/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6741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наблюдение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4F6" w:rsidRPr="002774A6" w:rsidRDefault="00DF2C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C40849" w:rsidRPr="002774A6" w:rsidTr="00631188">
        <w:trPr>
          <w:trHeight w:val="55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49" w:rsidRPr="002774A6" w:rsidRDefault="00C4084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49" w:rsidRPr="002774A6" w:rsidRDefault="00C4084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49" w:rsidRPr="00267414" w:rsidRDefault="00C40849" w:rsidP="00423ED2">
            <w:pPr>
              <w:spacing w:after="0" w:line="240" w:lineRule="auto"/>
              <w:ind w:left="-11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6741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Статистическое наблюдение: этапы его проведения, цели, задачи, виды, формы Программа </w:t>
            </w:r>
          </w:p>
          <w:p w:rsidR="00C40849" w:rsidRPr="002774A6" w:rsidRDefault="00C40849" w:rsidP="00DF2CF6">
            <w:pPr>
              <w:spacing w:after="0" w:line="240" w:lineRule="auto"/>
              <w:ind w:left="-11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6741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статистического наблюдения. Объекты и едини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цы статистического наблюдения. </w:t>
            </w:r>
            <w:r w:rsidRPr="0026741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Статистический формуляр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. </w:t>
            </w:r>
            <w:r w:rsidR="004D2558" w:rsidRPr="00423ED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Точность статистического наблюдения</w:t>
            </w:r>
            <w:r w:rsidR="004D25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. </w:t>
            </w:r>
            <w:r w:rsidR="004D2558" w:rsidRPr="00423ED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Ошибки регистрации и ошибки репре</w:t>
            </w:r>
            <w:r w:rsidR="00DF2C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зентативности.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0849" w:rsidRPr="002774A6" w:rsidRDefault="00C4084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849" w:rsidRPr="002774A6" w:rsidRDefault="00BA11C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6165A2" w:rsidRPr="002774A6" w:rsidTr="00F7584B">
        <w:trPr>
          <w:trHeight w:val="5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Pr="002774A6" w:rsidRDefault="006165A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Pr="002774A6" w:rsidRDefault="006165A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Практические занятия.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5A2" w:rsidRPr="002774A6" w:rsidRDefault="006165A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2/2</w:t>
            </w:r>
          </w:p>
        </w:tc>
        <w:tc>
          <w:tcPr>
            <w:tcW w:w="128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6165A2" w:rsidRPr="002774A6" w:rsidRDefault="006165A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7584B" w:rsidRPr="002774A6" w:rsidTr="00F7584B">
        <w:trPr>
          <w:trHeight w:val="30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Pr="002774A6" w:rsidRDefault="00F7584B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Pr="002774A6" w:rsidRDefault="00F7584B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Pr="002774A6" w:rsidRDefault="00F7584B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«Статистическое наблюдение. Ошибки наблюдения»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Default="00F7584B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F7584B" w:rsidRPr="002774A6" w:rsidRDefault="00F7584B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15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Default="002934F6" w:rsidP="00423ED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2934F6" w:rsidRPr="00423ED2" w:rsidRDefault="002934F6" w:rsidP="00423ED2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423ED2" w:rsidRPr="0026741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Выполнение индивидуального задания по теме: Разраб</w:t>
            </w:r>
            <w:r w:rsidR="00423ED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отка программы статистического </w:t>
            </w:r>
            <w:r w:rsidR="00423ED2" w:rsidRPr="0026741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наблюдения.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7B67E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CF55B5" w:rsidRPr="002774A6" w:rsidTr="00C67738">
        <w:trPr>
          <w:trHeight w:val="103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B5" w:rsidRDefault="00CF55B5" w:rsidP="00CF55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2</w:t>
            </w:r>
          </w:p>
          <w:p w:rsidR="00CF55B5" w:rsidRPr="00C67738" w:rsidRDefault="00A3084F" w:rsidP="00C677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 w:bidi="en-US"/>
              </w:rPr>
              <w:t>С</w:t>
            </w:r>
            <w:r w:rsidRPr="00CF55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 w:bidi="en-US"/>
              </w:rPr>
              <w:t>водка и  группировка статистических данных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B5" w:rsidRPr="002774A6" w:rsidRDefault="00CF55B5" w:rsidP="00423ED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B5" w:rsidRPr="00C67738" w:rsidRDefault="00D56F03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15</w:t>
            </w:r>
            <w:r w:rsidR="00B41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/9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CF55B5" w:rsidRPr="002774A6" w:rsidRDefault="00CF55B5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274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28" w:rsidRDefault="00A3084F" w:rsidP="0032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 2</w:t>
            </w:r>
            <w:r w:rsidR="00323128" w:rsidRPr="0032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  <w:p w:rsidR="00B15364" w:rsidRPr="00B15364" w:rsidRDefault="00B15364" w:rsidP="00B15364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536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Сводка и </w:t>
            </w:r>
          </w:p>
          <w:p w:rsidR="00B15364" w:rsidRPr="00B15364" w:rsidRDefault="00B15364" w:rsidP="00B15364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536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группировка </w:t>
            </w:r>
          </w:p>
          <w:p w:rsidR="002934F6" w:rsidRPr="002774A6" w:rsidRDefault="00B15364" w:rsidP="00B15364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536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статистических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данных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4F6" w:rsidRPr="002774A6" w:rsidRDefault="00DF2C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C40849" w:rsidRPr="002774A6" w:rsidTr="00631188">
        <w:trPr>
          <w:trHeight w:val="46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49" w:rsidRPr="002774A6" w:rsidRDefault="00C4084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49" w:rsidRDefault="00C4084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49" w:rsidRPr="00C40849" w:rsidRDefault="00C40849" w:rsidP="00C408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408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Статистическая сводка. Программа статистической сводки. Результаты </w:t>
            </w:r>
            <w:proofErr w:type="spellStart"/>
            <w:r w:rsidRPr="00C408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сводки.Группировка</w:t>
            </w:r>
            <w:proofErr w:type="spellEnd"/>
            <w:r w:rsidRPr="00C408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статистических данных. Группировочные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признаки. Принцип оптимизации </w:t>
            </w:r>
            <w:r w:rsidRPr="00C408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числа групп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. </w:t>
            </w:r>
            <w:r w:rsidRPr="00C408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Простые и сложные группировки. Фактор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ные и результативные признаки.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0849" w:rsidRPr="002774A6" w:rsidRDefault="00C4084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49" w:rsidRPr="002774A6" w:rsidRDefault="00BA11C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6165A2" w:rsidRPr="002774A6" w:rsidTr="00F7584B">
        <w:trPr>
          <w:trHeight w:val="6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Pr="002774A6" w:rsidRDefault="006165A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Pr="002774A6" w:rsidRDefault="006165A2" w:rsidP="00BE7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5A2" w:rsidRPr="002774A6" w:rsidRDefault="006165A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4</w:t>
            </w:r>
            <w:r w:rsidR="007C469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165A2" w:rsidRPr="002774A6" w:rsidRDefault="006165A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7584B" w:rsidRPr="002774A6" w:rsidTr="00F7584B">
        <w:trPr>
          <w:trHeight w:val="13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Pr="002774A6" w:rsidRDefault="00F7584B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Pr="002774A6" w:rsidRDefault="00F7584B" w:rsidP="00BE7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Pr="007C4699" w:rsidRDefault="00F7584B" w:rsidP="00BE7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0"/>
                <w:szCs w:val="20"/>
              </w:rPr>
            </w:pPr>
            <w:r w:rsidRPr="00CA09A1">
              <w:rPr>
                <w:sz w:val="20"/>
                <w:szCs w:val="20"/>
              </w:rPr>
              <w:t>«</w:t>
            </w:r>
            <w:r w:rsidRPr="00CA09A1">
              <w:rPr>
                <w:rFonts w:ascii="Times New Roman" w:hAnsi="Times New Roman"/>
                <w:sz w:val="20"/>
                <w:szCs w:val="20"/>
              </w:rPr>
              <w:t>Построение рядов распределения: ранжированного, дискретного, интервального</w:t>
            </w:r>
            <w:r w:rsidRPr="00CA09A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84B" w:rsidRDefault="00F7584B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F7584B" w:rsidRPr="002774A6" w:rsidRDefault="00F7584B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7584B" w:rsidRPr="002774A6" w:rsidTr="00F7584B">
        <w:trPr>
          <w:trHeight w:val="8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Pr="002774A6" w:rsidRDefault="00F7584B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Pr="002774A6" w:rsidRDefault="00F7584B" w:rsidP="00BE7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4B" w:rsidRPr="002774A6" w:rsidRDefault="007C4699" w:rsidP="00BE7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A09A1">
              <w:rPr>
                <w:rFonts w:ascii="Times New Roman" w:hAnsi="Times New Roman"/>
                <w:sz w:val="20"/>
                <w:szCs w:val="20"/>
              </w:rPr>
              <w:t>«Построение комбинационного ряда распределения , его анализ»</w:t>
            </w: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84B" w:rsidRDefault="00F7584B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F7584B" w:rsidRPr="002774A6" w:rsidRDefault="00F7584B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274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Default="002934F6" w:rsidP="00267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2934F6" w:rsidRPr="002774A6" w:rsidRDefault="002934F6" w:rsidP="00267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 </w:t>
            </w:r>
            <w:r w:rsidR="007B67EA" w:rsidRPr="007B67E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и анализ задач  на проведение группировок</w:t>
            </w:r>
            <w:r w:rsidR="007B67E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7B67E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lastRenderedPageBreak/>
              <w:t>3</w:t>
            </w:r>
            <w:r w:rsidR="007C469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284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28" w:rsidRDefault="00A3084F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 2</w:t>
            </w:r>
            <w:r w:rsidR="00323128" w:rsidRPr="0032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</w:t>
            </w:r>
          </w:p>
          <w:p w:rsidR="002934F6" w:rsidRPr="00323128" w:rsidRDefault="00323128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231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 наглядного представления статистических данных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4F6" w:rsidRPr="002774A6" w:rsidRDefault="004D2558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CA09A1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A09A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CA09A1" w:rsidRDefault="00323128" w:rsidP="00323128">
            <w:pPr>
              <w:spacing w:after="0" w:line="240" w:lineRule="auto"/>
              <w:ind w:left="-11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A09A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Статистические таблицы. Правила построения таблиц в статистике. Структурный и содержательный анализ статистических таблиц. Статистические графики. Элементы статистического графика. Виды графиков.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4F6" w:rsidRPr="002774A6" w:rsidRDefault="00BA11C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6165A2" w:rsidRPr="002774A6" w:rsidTr="006165A2">
        <w:trPr>
          <w:trHeight w:val="12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Pr="002774A6" w:rsidRDefault="006165A2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Pr="002774A6" w:rsidRDefault="006165A2" w:rsidP="00323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Практические занятия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5A2" w:rsidRPr="002774A6" w:rsidRDefault="006165A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  <w:r w:rsidR="00B41BA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128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6165A2" w:rsidRPr="002774A6" w:rsidRDefault="006165A2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7C4699" w:rsidRPr="002774A6" w:rsidTr="007C4699">
        <w:trPr>
          <w:trHeight w:val="26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23128">
              <w:rPr>
                <w:sz w:val="20"/>
                <w:szCs w:val="20"/>
              </w:rPr>
              <w:t>«</w:t>
            </w:r>
            <w:r w:rsidRPr="003231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анализ таблиц и графиков</w:t>
            </w:r>
            <w:r w:rsidRPr="0032312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23128">
              <w:rPr>
                <w:sz w:val="20"/>
                <w:szCs w:val="20"/>
              </w:rPr>
              <w:t>.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4F6" w:rsidRPr="002774A6" w:rsidRDefault="002934F6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Default="002934F6" w:rsidP="00BE7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обучающихся: </w:t>
            </w:r>
          </w:p>
          <w:p w:rsidR="002934F6" w:rsidRPr="002774A6" w:rsidRDefault="00323128" w:rsidP="00BE7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«Диаграммы, картодиаграммы, картограммы, статистические кривые»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A3084F" w:rsidRPr="002774A6" w:rsidTr="00631188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4F" w:rsidRDefault="00A3084F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Раздел 3</w:t>
            </w:r>
          </w:p>
          <w:p w:rsidR="00A3084F" w:rsidRPr="002774A6" w:rsidRDefault="00A3084F" w:rsidP="00277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С</w:t>
            </w:r>
            <w:r w:rsidRPr="00A308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татистические показатели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4F" w:rsidRPr="002774A6" w:rsidRDefault="00A3084F" w:rsidP="00BE7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4F" w:rsidRPr="00C67738" w:rsidRDefault="00D56F03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17</w:t>
            </w:r>
            <w:r w:rsidR="00B41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/11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A3084F" w:rsidRPr="002774A6" w:rsidRDefault="00A3084F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15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28" w:rsidRDefault="00A3084F" w:rsidP="0032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 3</w:t>
            </w:r>
            <w:r w:rsidR="00323128" w:rsidRPr="0032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</w:t>
            </w:r>
          </w:p>
          <w:p w:rsidR="002934F6" w:rsidRPr="002774A6" w:rsidRDefault="00A3084F" w:rsidP="00A3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Абсолютные и относительные показатели, средние величины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4F6" w:rsidRPr="002774A6" w:rsidRDefault="00EE2D60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8172E" w:rsidRPr="002774A6" w:rsidTr="00CC5EFC">
        <w:trPr>
          <w:trHeight w:val="41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2E" w:rsidRPr="002774A6" w:rsidRDefault="0028172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2E" w:rsidRPr="002774A6" w:rsidRDefault="0028172E" w:rsidP="00CC5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2E" w:rsidRPr="002774A6" w:rsidRDefault="0028172E" w:rsidP="00CC5E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312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Индивидуальные и  сводные абсолютные показатели. Относительные показатели динамики, плана, выполнения плана, структуры, координации, интенсивности и сравнения.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172E" w:rsidRPr="002774A6" w:rsidRDefault="0028172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72E" w:rsidRPr="002774A6" w:rsidRDefault="00BA11C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28172E" w:rsidRPr="002774A6" w:rsidTr="00CC5EFC">
        <w:trPr>
          <w:trHeight w:val="41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2E" w:rsidRPr="002774A6" w:rsidRDefault="0028172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2E" w:rsidRPr="002774A6" w:rsidRDefault="0028172E" w:rsidP="00CC5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2E" w:rsidRPr="002774A6" w:rsidRDefault="0028172E" w:rsidP="00CC5E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312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Средние величины в статистике: средняя арифметическая, средняя квадратическая, средняя гармоническая.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72E" w:rsidRPr="002774A6" w:rsidRDefault="0028172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72E" w:rsidRPr="002774A6" w:rsidRDefault="0028172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8172E" w:rsidRPr="002774A6" w:rsidTr="00CC5EFC">
        <w:trPr>
          <w:trHeight w:val="41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2E" w:rsidRPr="002774A6" w:rsidRDefault="0028172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2E" w:rsidRPr="002774A6" w:rsidRDefault="0028172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2E" w:rsidRPr="0028172E" w:rsidRDefault="0028172E" w:rsidP="00281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172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Вариация. Абсолютные показатели вариации: размах вариации, среднее линейное отклонение, </w:t>
            </w:r>
          </w:p>
          <w:p w:rsidR="0028172E" w:rsidRPr="002774A6" w:rsidRDefault="0028172E" w:rsidP="00281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172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дисперсия, среднее квадратическое отклонение. </w:t>
            </w:r>
            <w:r w:rsidR="00DF2C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Мода. Медиана.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72E" w:rsidRPr="002774A6" w:rsidRDefault="0028172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72E" w:rsidRPr="002774A6" w:rsidRDefault="0028172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7C4699" w:rsidRPr="002774A6" w:rsidTr="006165A2">
        <w:trPr>
          <w:trHeight w:val="5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323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Практические занятия.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6</w:t>
            </w:r>
            <w:r w:rsidR="00B41BA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/6</w:t>
            </w:r>
          </w:p>
        </w:tc>
        <w:tc>
          <w:tcPr>
            <w:tcW w:w="128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7C4699" w:rsidRPr="002774A6" w:rsidTr="007C4699">
        <w:trPr>
          <w:trHeight w:val="3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</w:t>
            </w:r>
            <w:r w:rsidRPr="0032312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Определение относительных показателей и анализ полученных результатов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699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7C4699" w:rsidRPr="002774A6" w:rsidTr="007C4699">
        <w:trPr>
          <w:trHeight w:val="384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Default="007C4699" w:rsidP="007C4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Default="007C4699" w:rsidP="007C4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</w:t>
            </w:r>
            <w:r w:rsidRPr="0032312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Определение среднего уровня изучаемого явления и анализ полученных результатов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</w:t>
            </w:r>
            <w:r w:rsidRPr="0032312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</w:t>
            </w:r>
            <w:r w:rsidRPr="00104B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труктурные средние величины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699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7C4699" w:rsidRPr="002774A6" w:rsidTr="007C4699">
        <w:trPr>
          <w:trHeight w:val="3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Default="007C4699" w:rsidP="007C4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Default="007C4699" w:rsidP="007C4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</w:t>
            </w:r>
            <w:r w:rsidRPr="00F4436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Статистическое изучение вариации и связи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699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26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Default="002934F6" w:rsidP="00F4436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2934F6" w:rsidRPr="006165A2" w:rsidRDefault="002934F6" w:rsidP="006165A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104B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  <w:r w:rsidR="00F4436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по определению </w:t>
            </w:r>
            <w:r w:rsidR="00F443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статистических показателей</w:t>
            </w:r>
            <w:r w:rsidR="006165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их анализ</w:t>
            </w:r>
            <w:r w:rsidR="00104B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EE2D60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5</w:t>
            </w:r>
            <w:r w:rsidR="00B41BA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/5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A3084F" w:rsidRPr="002774A6" w:rsidTr="00631188">
        <w:trPr>
          <w:trHeight w:val="2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4F" w:rsidRPr="00A3084F" w:rsidRDefault="00A3084F" w:rsidP="00A30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A308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Раздел 4</w:t>
            </w:r>
          </w:p>
          <w:p w:rsidR="00A3084F" w:rsidRPr="002774A6" w:rsidRDefault="00A3084F" w:rsidP="00A30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A308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Ряды динамики в статистике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4F" w:rsidRPr="002774A6" w:rsidRDefault="00A3084F" w:rsidP="00F4436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4F" w:rsidRPr="00686DB7" w:rsidRDefault="00D56F03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12</w:t>
            </w:r>
            <w:r w:rsidR="00B41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/6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A3084F" w:rsidRPr="002774A6" w:rsidRDefault="00A3084F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14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104B51" w:rsidRDefault="00104B51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04B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Тема</w:t>
            </w:r>
            <w:r w:rsidR="00A308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 4</w:t>
            </w:r>
            <w:r w:rsidR="002934F6" w:rsidRPr="00104B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.</w:t>
            </w:r>
            <w:r w:rsidR="00A308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1.</w:t>
            </w:r>
          </w:p>
          <w:p w:rsidR="002934F6" w:rsidRPr="00F4436B" w:rsidRDefault="00F4436B" w:rsidP="00104B51">
            <w:pPr>
              <w:tabs>
                <w:tab w:val="left" w:pos="1500"/>
              </w:tabs>
              <w:suppressAutoHyphens/>
              <w:spacing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F443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F443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яды динамики</w:t>
            </w:r>
            <w:r w:rsidR="00A3084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их средние показатели.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4F6" w:rsidRPr="002774A6" w:rsidRDefault="00EE2D60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7165D" w:rsidRPr="002774A6" w:rsidTr="0057165D">
        <w:trPr>
          <w:trHeight w:val="70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5D" w:rsidRPr="002774A6" w:rsidRDefault="0057165D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5D" w:rsidRPr="002774A6" w:rsidRDefault="0057165D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5D" w:rsidRPr="002774A6" w:rsidRDefault="0057165D" w:rsidP="005716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4436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Понятие о рядах динамики. Виды рядов динамики; элементы ряда, правила его построения и приемы графического изображения. Аналитические показатели ряда динамики: абсолютный прирост, темп роста, темп прироста, абсолютное значение одного процента прироста. Темп наращивания. 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7165D" w:rsidRPr="002774A6" w:rsidRDefault="0057165D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65D" w:rsidRPr="002774A6" w:rsidRDefault="00BA11C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57165D" w:rsidRPr="002774A6" w:rsidTr="00CC5EFC">
        <w:trPr>
          <w:trHeight w:val="66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5D" w:rsidRPr="002774A6" w:rsidRDefault="0057165D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5D" w:rsidRPr="002774A6" w:rsidRDefault="0057165D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="00EE2D6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5D" w:rsidRPr="00F4436B" w:rsidRDefault="0057165D" w:rsidP="00A308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4436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Средние показатели ряда динамики. Приемы анализа рядов динамики и выявления основных тенденций развития. Способы выравнивание рядов динамики. Методы изучения сезонных колебаний. 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65D" w:rsidRPr="002774A6" w:rsidRDefault="0057165D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65D" w:rsidRPr="002774A6" w:rsidRDefault="0057165D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7C4699" w:rsidRPr="002774A6" w:rsidTr="006165A2">
        <w:trPr>
          <w:trHeight w:val="9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F44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Практические занятия.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4</w:t>
            </w:r>
            <w:r w:rsidR="00B41BA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7C4699" w:rsidRPr="002774A6" w:rsidTr="007C4699">
        <w:trPr>
          <w:trHeight w:val="31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</w:t>
            </w:r>
            <w:r w:rsidRPr="00F4436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 динамики изучаемого явления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699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7C4699" w:rsidRPr="002774A6" w:rsidTr="007C4699">
        <w:trPr>
          <w:trHeight w:val="144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Default="007C4699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Default="007C4699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</w:t>
            </w:r>
            <w:r w:rsidRPr="00F4436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Применение различных методов для выявления тенденции развития явления в рядах динамики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699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23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Самостоятельная работа обучающихся.</w:t>
            </w:r>
          </w:p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28285D" w:rsidRPr="00F4436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Средние показатели ряда динамики. Приемы анализа рядов динамики и выявления основных тенденций развития. Способы выравнивание рядов динамики. Методы изучения сезонных колебаний</w:t>
            </w:r>
            <w:r w:rsidR="0028285D" w:rsidRPr="0057165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57165D" w:rsidRPr="0057165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и анализ задач  на применение различных методов выявления тенденции развития явления в ряде динамики</w:t>
            </w:r>
            <w:r w:rsidR="0057165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7B67E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4</w:t>
            </w:r>
            <w:r w:rsidR="00B41BA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A3084F" w:rsidRPr="002774A6" w:rsidTr="00631188">
        <w:trPr>
          <w:trHeight w:val="23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4F" w:rsidRPr="00A3084F" w:rsidRDefault="00A3084F" w:rsidP="00A30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lastRenderedPageBreak/>
              <w:t>Раздел 5</w:t>
            </w:r>
          </w:p>
          <w:p w:rsidR="00A3084F" w:rsidRPr="002774A6" w:rsidRDefault="00F9400E" w:rsidP="00A30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Индексы в статистике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4F" w:rsidRPr="002774A6" w:rsidRDefault="00A3084F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4F" w:rsidRPr="00C67738" w:rsidRDefault="00D56F03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11</w:t>
            </w:r>
            <w:r w:rsidR="00B41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/7</w:t>
            </w: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A3084F" w:rsidRPr="002774A6" w:rsidRDefault="00A3084F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Default="002C0963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Тема 5.1 </w:t>
            </w:r>
          </w:p>
          <w:p w:rsidR="0057165D" w:rsidRPr="0057165D" w:rsidRDefault="0057165D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57165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Индексы в статистике</w:t>
            </w:r>
          </w:p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4F6" w:rsidRPr="002774A6" w:rsidRDefault="00EE2D60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45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5D" w:rsidRPr="0057165D" w:rsidRDefault="0057165D" w:rsidP="0057165D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7165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Понятие об индексах. Область и задачи их применения. Классификация индексов. Виды индексов и способы их построения. Формы индексов. Агрегатный индекс как основная форма общего индекса. Средний арифметический и средний гармонический индексы. Индексы средних уровней.</w:t>
            </w:r>
          </w:p>
          <w:p w:rsidR="002934F6" w:rsidRPr="002774A6" w:rsidRDefault="0057165D" w:rsidP="0057165D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7165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Важнейшие экономические индексы (физического объема, цен, товарооборота и т.д.), их взаимосвязи и значение в анализе экономических ситуаций в условиях рынка.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4F6" w:rsidRPr="002774A6" w:rsidRDefault="00BA11C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7C4699" w:rsidRPr="002774A6" w:rsidTr="00BC5D9B">
        <w:trPr>
          <w:trHeight w:val="324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03474A" w:rsidRDefault="007C4699" w:rsidP="00571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3474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занятия. 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4</w:t>
            </w:r>
            <w:r w:rsidR="00B41BA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7C4699" w:rsidRPr="002774A6" w:rsidTr="007C4699">
        <w:trPr>
          <w:trHeight w:val="304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03474A" w:rsidRDefault="007C4699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03474A" w:rsidRDefault="007C4699" w:rsidP="00616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3474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«Исчисление и анализ индивидуальных и общих индексов»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699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7C4699" w:rsidRPr="002774A6" w:rsidTr="007C4699">
        <w:trPr>
          <w:trHeight w:val="25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Default="007C4699" w:rsidP="007C4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99" w:rsidRDefault="007C4699" w:rsidP="007C4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3474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</w:t>
            </w:r>
            <w:r w:rsidRPr="0003474A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Исчисление средних </w:t>
            </w:r>
            <w:r w:rsidRPr="0003474A">
              <w:rPr>
                <w:rFonts w:ascii="Times New Roman" w:hAnsi="Times New Roman"/>
                <w:sz w:val="20"/>
                <w:szCs w:val="20"/>
              </w:rPr>
              <w:t xml:space="preserve">индексов  </w:t>
            </w:r>
            <w:r w:rsidRPr="0003474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699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C4699" w:rsidRPr="002774A6" w:rsidRDefault="007C4699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A2" w:rsidRDefault="002934F6" w:rsidP="00571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Самостоятельная работа обучающихся.</w:t>
            </w:r>
          </w:p>
          <w:p w:rsidR="002934F6" w:rsidRPr="002774A6" w:rsidRDefault="002934F6" w:rsidP="00571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57165D" w:rsidRPr="0057165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и анализ  задач на применение методики проведения факторного анализа на основе индексного метода</w:t>
            </w:r>
            <w:r w:rsidR="0057165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7B67E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3</w:t>
            </w:r>
            <w:r w:rsidR="00B41BA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9400E" w:rsidRPr="002774A6" w:rsidTr="00631188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0E" w:rsidRPr="00A3084F" w:rsidRDefault="00F9400E" w:rsidP="00F94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Раздел 6</w:t>
            </w:r>
          </w:p>
          <w:p w:rsidR="00F9400E" w:rsidRPr="00F9400E" w:rsidRDefault="00F9400E" w:rsidP="00F94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F94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Выборочное наблюдение в статистике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0E" w:rsidRPr="002774A6" w:rsidRDefault="00F9400E" w:rsidP="00571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0E" w:rsidRPr="00686DB7" w:rsidRDefault="00DD10BB" w:rsidP="00D56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F9400E" w:rsidRPr="002774A6" w:rsidRDefault="00F9400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18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57165D" w:rsidRDefault="00F9400E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Тема 6</w:t>
            </w:r>
            <w:r w:rsidR="0057165D" w:rsidRPr="00571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1.</w:t>
            </w:r>
          </w:p>
          <w:p w:rsidR="002934F6" w:rsidRPr="00F300B9" w:rsidRDefault="002C0963" w:rsidP="002C0963">
            <w:pPr>
              <w:spacing w:line="240" w:lineRule="auto"/>
              <w:ind w:left="-108" w:right="-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C0963">
              <w:rPr>
                <w:rFonts w:ascii="Times New Roman" w:eastAsia="Times New Roman" w:hAnsi="Times New Roman" w:cs="Times New Roman"/>
                <w:bCs/>
                <w:color w:val="000000"/>
                <w:lang w:eastAsia="en-US" w:bidi="en-US"/>
              </w:rPr>
              <w:t>Способы формирования выборочной совокупности</w:t>
            </w: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4F6" w:rsidRPr="002774A6" w:rsidRDefault="00EE2D60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F300B9">
        <w:trPr>
          <w:trHeight w:val="7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F300B9" w:rsidP="00F300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300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Выбор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очное наблюдение. Виды выборки. </w:t>
            </w:r>
            <w:r w:rsidRPr="00F300B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Генеральная и выборочная совокупности. Ошибка выборочного наблюдения.  Распространение результатов выборочного наблюдения на генеральную совокупность.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4F6" w:rsidRPr="002774A6" w:rsidRDefault="00BA11CA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2934F6" w:rsidRPr="002774A6" w:rsidTr="00631188">
        <w:trPr>
          <w:trHeight w:val="25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A7" w:rsidRDefault="002934F6" w:rsidP="004E5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774A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обучающихся. </w:t>
            </w:r>
          </w:p>
          <w:p w:rsidR="002934F6" w:rsidRPr="002774A6" w:rsidRDefault="004E5838" w:rsidP="004E5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Сообщение</w:t>
            </w:r>
            <w:r w:rsidR="00F300B9" w:rsidRPr="00F300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:</w:t>
            </w:r>
            <w:r w:rsidR="007700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F300B9" w:rsidRPr="00F30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Практика применения выборочного наблюдения в социально-экономических исследованиях</w:t>
            </w:r>
            <w:r w:rsidR="00F30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EE2D60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934F6" w:rsidRPr="002774A6" w:rsidTr="00631188">
        <w:trPr>
          <w:trHeight w:val="20"/>
        </w:trPr>
        <w:tc>
          <w:tcPr>
            <w:tcW w:w="119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4F3779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7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997681" w:rsidRDefault="00FF3470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75</w:t>
            </w:r>
            <w:r w:rsidR="00E966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/35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F6" w:rsidRPr="002774A6" w:rsidRDefault="002934F6" w:rsidP="002774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:rsidR="002774A6" w:rsidRPr="00686DB7" w:rsidRDefault="002774A6" w:rsidP="00EE2267">
      <w:pPr>
        <w:tabs>
          <w:tab w:val="left" w:pos="2865"/>
        </w:tabs>
        <w:spacing w:after="0"/>
        <w:rPr>
          <w:rFonts w:ascii="Calibri" w:eastAsia="Calibri" w:hAnsi="Calibri" w:cs="Times New Roman"/>
          <w:lang w:eastAsia="en-US"/>
        </w:rPr>
      </w:pPr>
      <w:r w:rsidRPr="002774A6">
        <w:rPr>
          <w:rFonts w:ascii="Times New Roman" w:eastAsia="Calibri" w:hAnsi="Times New Roman" w:cs="Times New Roman"/>
          <w:sz w:val="24"/>
          <w:szCs w:val="24"/>
          <w:lang w:eastAsia="en-US"/>
        </w:rPr>
        <w:t>Для характеристики уровня освоения учебного материала используются следующие обозначения:</w:t>
      </w:r>
    </w:p>
    <w:p w:rsidR="002774A6" w:rsidRPr="002774A6" w:rsidRDefault="002774A6" w:rsidP="00EE2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4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1 - ознакомительный (узнавание ранее изученных объектов, свойств); </w:t>
      </w:r>
    </w:p>
    <w:p w:rsidR="002774A6" w:rsidRPr="002774A6" w:rsidRDefault="002774A6" w:rsidP="00EE2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4A6">
        <w:rPr>
          <w:rFonts w:ascii="Times New Roman" w:eastAsia="Calibri" w:hAnsi="Times New Roman" w:cs="Times New Roman"/>
          <w:sz w:val="24"/>
          <w:szCs w:val="24"/>
          <w:lang w:eastAsia="en-US"/>
        </w:rPr>
        <w:t>2 - репродуктивный (выполнение деятельности по образцу, инструкции или под руководством)</w:t>
      </w:r>
    </w:p>
    <w:p w:rsidR="002774A6" w:rsidRPr="002774A6" w:rsidRDefault="002774A6" w:rsidP="0027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4A6">
        <w:rPr>
          <w:rFonts w:ascii="Times New Roman" w:eastAsia="Calibri" w:hAnsi="Times New Roman" w:cs="Times New Roman"/>
          <w:sz w:val="24"/>
          <w:szCs w:val="24"/>
          <w:lang w:eastAsia="en-US"/>
        </w:rPr>
        <w:t>3 - продуктивный (планирование и самостоятельное выполнение деятельности, решение проблемных задач)</w:t>
      </w:r>
    </w:p>
    <w:p w:rsidR="002774A6" w:rsidRPr="002774A6" w:rsidRDefault="002774A6" w:rsidP="002774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2774A6" w:rsidRPr="002774A6">
          <w:pgSz w:w="16838" w:h="11906" w:orient="landscape"/>
          <w:pgMar w:top="426" w:right="1134" w:bottom="850" w:left="1134" w:header="708" w:footer="708" w:gutter="0"/>
          <w:cols w:space="720"/>
        </w:sectPr>
      </w:pPr>
    </w:p>
    <w:p w:rsidR="002774A6" w:rsidRPr="002774A6" w:rsidRDefault="002774A6" w:rsidP="002774A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caps/>
          <w:sz w:val="26"/>
          <w:szCs w:val="26"/>
          <w:lang w:eastAsia="en-US"/>
        </w:rPr>
      </w:pPr>
      <w:r w:rsidRPr="002774A6">
        <w:rPr>
          <w:rFonts w:ascii="Times New Roman" w:eastAsia="Calibri" w:hAnsi="Times New Roman" w:cs="Times New Roman"/>
          <w:b/>
          <w:bCs/>
          <w:caps/>
          <w:sz w:val="26"/>
          <w:szCs w:val="26"/>
          <w:lang w:eastAsia="en-US"/>
        </w:rPr>
        <w:lastRenderedPageBreak/>
        <w:t>3. условия реализации УЧЕБНОЙ дисциплины</w:t>
      </w:r>
    </w:p>
    <w:p w:rsidR="002774A6" w:rsidRPr="002774A6" w:rsidRDefault="002774A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2774A6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3.1. Требования к материально-техническому обеспечению</w:t>
      </w:r>
    </w:p>
    <w:p w:rsidR="002774A6" w:rsidRPr="002774A6" w:rsidRDefault="002774A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2774A6">
        <w:rPr>
          <w:rFonts w:ascii="Times New Roman" w:eastAsia="Calibri" w:hAnsi="Times New Roman" w:cs="Times New Roman"/>
          <w:sz w:val="26"/>
          <w:szCs w:val="26"/>
          <w:lang w:eastAsia="en-US"/>
        </w:rPr>
        <w:t>Реализация программы дисциплины требует нали</w:t>
      </w:r>
      <w:r w:rsidR="00CC5EFC">
        <w:rPr>
          <w:rFonts w:ascii="Times New Roman" w:eastAsia="Calibri" w:hAnsi="Times New Roman" w:cs="Times New Roman"/>
          <w:sz w:val="26"/>
          <w:szCs w:val="26"/>
          <w:lang w:eastAsia="en-US"/>
        </w:rPr>
        <w:t>ч</w:t>
      </w:r>
      <w:r w:rsidR="003908D9">
        <w:rPr>
          <w:rFonts w:ascii="Times New Roman" w:eastAsia="Calibri" w:hAnsi="Times New Roman" w:cs="Times New Roman"/>
          <w:sz w:val="26"/>
          <w:szCs w:val="26"/>
          <w:lang w:eastAsia="en-US"/>
        </w:rPr>
        <w:t>ия учебного кабинета «</w:t>
      </w:r>
      <w:r w:rsidR="006C549B">
        <w:rPr>
          <w:rFonts w:ascii="Times New Roman" w:eastAsia="Calibri" w:hAnsi="Times New Roman" w:cs="Times New Roman"/>
          <w:sz w:val="26"/>
          <w:szCs w:val="26"/>
          <w:lang w:eastAsia="en-US"/>
        </w:rPr>
        <w:t>Математики и статистики</w:t>
      </w:r>
      <w:r w:rsidRPr="002774A6"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</w:p>
    <w:p w:rsidR="002774A6" w:rsidRPr="00525243" w:rsidRDefault="002774A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52524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Оборудование учебного кабинета:</w:t>
      </w:r>
    </w:p>
    <w:p w:rsidR="00493E5A" w:rsidRPr="002560A7" w:rsidRDefault="00493E5A" w:rsidP="00493E5A">
      <w:pPr>
        <w:pStyle w:val="a3"/>
        <w:widowControl w:val="0"/>
        <w:numPr>
          <w:ilvl w:val="0"/>
          <w:numId w:val="36"/>
        </w:numPr>
        <w:tabs>
          <w:tab w:val="left" w:pos="816"/>
        </w:tabs>
        <w:autoSpaceDE w:val="0"/>
        <w:autoSpaceDN w:val="0"/>
        <w:spacing w:before="4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2560A7">
        <w:rPr>
          <w:rFonts w:ascii="Times New Roman" w:hAnsi="Times New Roman" w:cs="Times New Roman"/>
          <w:sz w:val="28"/>
          <w:szCs w:val="28"/>
        </w:rPr>
        <w:t>посадочные</w:t>
      </w:r>
      <w:r w:rsidRPr="002560A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560A7">
        <w:rPr>
          <w:rFonts w:ascii="Times New Roman" w:hAnsi="Times New Roman" w:cs="Times New Roman"/>
          <w:sz w:val="28"/>
          <w:szCs w:val="28"/>
        </w:rPr>
        <w:t>места по</w:t>
      </w:r>
      <w:r w:rsidRPr="002560A7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560A7">
        <w:rPr>
          <w:rFonts w:ascii="Times New Roman" w:hAnsi="Times New Roman" w:cs="Times New Roman"/>
          <w:sz w:val="28"/>
          <w:szCs w:val="28"/>
        </w:rPr>
        <w:t>количеству</w:t>
      </w:r>
      <w:r w:rsidRPr="002560A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560A7">
        <w:rPr>
          <w:rFonts w:ascii="Times New Roman" w:hAnsi="Times New Roman" w:cs="Times New Roman"/>
          <w:sz w:val="28"/>
          <w:szCs w:val="28"/>
        </w:rPr>
        <w:t>обучающихся</w:t>
      </w:r>
      <w:r w:rsidRPr="002560A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560A7">
        <w:rPr>
          <w:rFonts w:ascii="Times New Roman" w:hAnsi="Times New Roman" w:cs="Times New Roman"/>
          <w:sz w:val="28"/>
          <w:szCs w:val="28"/>
        </w:rPr>
        <w:t>– 25</w:t>
      </w:r>
    </w:p>
    <w:p w:rsidR="00493E5A" w:rsidRPr="002560A7" w:rsidRDefault="00493E5A" w:rsidP="00493E5A">
      <w:pPr>
        <w:pStyle w:val="a3"/>
        <w:widowControl w:val="0"/>
        <w:numPr>
          <w:ilvl w:val="0"/>
          <w:numId w:val="36"/>
        </w:numPr>
        <w:tabs>
          <w:tab w:val="left" w:pos="816"/>
        </w:tabs>
        <w:autoSpaceDE w:val="0"/>
        <w:autoSpaceDN w:val="0"/>
        <w:spacing w:before="43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2560A7">
        <w:rPr>
          <w:rFonts w:ascii="Times New Roman" w:hAnsi="Times New Roman" w:cs="Times New Roman"/>
          <w:sz w:val="28"/>
          <w:szCs w:val="28"/>
        </w:rPr>
        <w:t>рабочее</w:t>
      </w:r>
      <w:r w:rsidRPr="002560A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560A7">
        <w:rPr>
          <w:rFonts w:ascii="Times New Roman" w:hAnsi="Times New Roman" w:cs="Times New Roman"/>
          <w:sz w:val="28"/>
          <w:szCs w:val="28"/>
        </w:rPr>
        <w:t>место</w:t>
      </w:r>
      <w:r w:rsidRPr="002560A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560A7">
        <w:rPr>
          <w:rFonts w:ascii="Times New Roman" w:hAnsi="Times New Roman" w:cs="Times New Roman"/>
          <w:sz w:val="28"/>
          <w:szCs w:val="28"/>
        </w:rPr>
        <w:t>преподавателя</w:t>
      </w:r>
      <w:r w:rsidRPr="002560A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560A7">
        <w:rPr>
          <w:rFonts w:ascii="Times New Roman" w:hAnsi="Times New Roman" w:cs="Times New Roman"/>
          <w:sz w:val="28"/>
          <w:szCs w:val="28"/>
        </w:rPr>
        <w:t>– 1</w:t>
      </w:r>
    </w:p>
    <w:p w:rsidR="00493E5A" w:rsidRPr="00441513" w:rsidRDefault="00493E5A" w:rsidP="00493E5A">
      <w:pPr>
        <w:pStyle w:val="a3"/>
        <w:widowControl w:val="0"/>
        <w:numPr>
          <w:ilvl w:val="0"/>
          <w:numId w:val="36"/>
        </w:numPr>
        <w:tabs>
          <w:tab w:val="left" w:pos="819"/>
        </w:tabs>
        <w:autoSpaceDE w:val="0"/>
        <w:autoSpaceDN w:val="0"/>
        <w:spacing w:before="41" w:after="0" w:line="240" w:lineRule="auto"/>
        <w:ind w:left="818" w:hanging="143"/>
        <w:contextualSpacing w:val="0"/>
        <w:rPr>
          <w:sz w:val="24"/>
          <w:szCs w:val="24"/>
        </w:rPr>
      </w:pPr>
      <w:r w:rsidRPr="002560A7">
        <w:rPr>
          <w:rFonts w:ascii="Times New Roman" w:hAnsi="Times New Roman" w:cs="Times New Roman"/>
          <w:sz w:val="28"/>
          <w:szCs w:val="28"/>
        </w:rPr>
        <w:t>учебно-методическое</w:t>
      </w:r>
      <w:r w:rsidRPr="002560A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560A7">
        <w:rPr>
          <w:rFonts w:ascii="Times New Roman" w:hAnsi="Times New Roman" w:cs="Times New Roman"/>
          <w:sz w:val="28"/>
          <w:szCs w:val="28"/>
        </w:rPr>
        <w:t>обеспечение</w:t>
      </w:r>
    </w:p>
    <w:p w:rsidR="002774A6" w:rsidRPr="00525243" w:rsidRDefault="002774A6" w:rsidP="00277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52524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Технические средства обучения:</w:t>
      </w:r>
    </w:p>
    <w:p w:rsidR="00493E5A" w:rsidRPr="006F5913" w:rsidRDefault="00493E5A" w:rsidP="00493E5A">
      <w:pPr>
        <w:pStyle w:val="a3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6F591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компьютер с лицензионным программным обеспечением;</w:t>
      </w:r>
    </w:p>
    <w:p w:rsidR="00493E5A" w:rsidRPr="006F5913" w:rsidRDefault="00493E5A" w:rsidP="00493E5A">
      <w:pPr>
        <w:pStyle w:val="a3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телевизор.</w:t>
      </w:r>
    </w:p>
    <w:p w:rsidR="002774A6" w:rsidRPr="002774A6" w:rsidRDefault="002774A6" w:rsidP="002774A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2774A6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3.2. Информационное обеспечение обучения</w:t>
      </w:r>
    </w:p>
    <w:p w:rsidR="00BC5D9B" w:rsidRPr="00BC5D9B" w:rsidRDefault="002774A6" w:rsidP="00BC5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2774A6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Перечень рекомендуемых учебных изданий, Интернет-ресурсов, дополнительной литературы</w:t>
      </w:r>
    </w:p>
    <w:p w:rsidR="00BC5D9B" w:rsidRPr="003A1643" w:rsidRDefault="00BC5D9B" w:rsidP="00BC5D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1643"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источники:</w:t>
      </w:r>
    </w:p>
    <w:p w:rsidR="00BC5D9B" w:rsidRPr="000576E1" w:rsidRDefault="00BC5D9B" w:rsidP="00BC5D9B">
      <w:pPr>
        <w:numPr>
          <w:ilvl w:val="0"/>
          <w:numId w:val="3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576E1">
        <w:rPr>
          <w:rFonts w:ascii="Times New Roman" w:eastAsia="Times New Roman" w:hAnsi="Times New Roman" w:cs="Times New Roman"/>
          <w:sz w:val="28"/>
          <w:szCs w:val="28"/>
        </w:rPr>
        <w:t>Мхитарян</w:t>
      </w:r>
      <w:proofErr w:type="spellEnd"/>
      <w:r w:rsidRPr="000576E1">
        <w:rPr>
          <w:rFonts w:ascii="Times New Roman" w:eastAsia="Times New Roman" w:hAnsi="Times New Roman" w:cs="Times New Roman"/>
          <w:sz w:val="28"/>
          <w:szCs w:val="28"/>
        </w:rPr>
        <w:t xml:space="preserve"> В.С. Статистика: Учебник для СПО / В.С. </w:t>
      </w:r>
      <w:proofErr w:type="spellStart"/>
      <w:r w:rsidRPr="000576E1">
        <w:rPr>
          <w:rFonts w:ascii="Times New Roman" w:eastAsia="Times New Roman" w:hAnsi="Times New Roman" w:cs="Times New Roman"/>
          <w:sz w:val="28"/>
          <w:szCs w:val="28"/>
        </w:rPr>
        <w:t>Мхитарян</w:t>
      </w:r>
      <w:proofErr w:type="spellEnd"/>
      <w:r w:rsidRPr="000576E1">
        <w:rPr>
          <w:rFonts w:ascii="Times New Roman" w:eastAsia="Times New Roman" w:hAnsi="Times New Roman" w:cs="Times New Roman"/>
          <w:sz w:val="28"/>
          <w:szCs w:val="28"/>
        </w:rPr>
        <w:t xml:space="preserve">, Т.А. Дуброва, В.Г. </w:t>
      </w:r>
      <w:proofErr w:type="spellStart"/>
      <w:r w:rsidRPr="000576E1">
        <w:rPr>
          <w:rFonts w:ascii="Times New Roman" w:eastAsia="Times New Roman" w:hAnsi="Times New Roman" w:cs="Times New Roman"/>
          <w:sz w:val="28"/>
          <w:szCs w:val="28"/>
        </w:rPr>
        <w:t>Минашкин</w:t>
      </w:r>
      <w:proofErr w:type="spellEnd"/>
      <w:r w:rsidRPr="000576E1">
        <w:rPr>
          <w:rFonts w:ascii="Times New Roman" w:eastAsia="Times New Roman" w:hAnsi="Times New Roman" w:cs="Times New Roman"/>
          <w:sz w:val="28"/>
          <w:szCs w:val="28"/>
        </w:rPr>
        <w:t xml:space="preserve"> и др.; под. Ред. В.С. </w:t>
      </w:r>
      <w:proofErr w:type="spellStart"/>
      <w:r w:rsidRPr="000576E1">
        <w:rPr>
          <w:rFonts w:ascii="Times New Roman" w:eastAsia="Times New Roman" w:hAnsi="Times New Roman" w:cs="Times New Roman"/>
          <w:sz w:val="28"/>
          <w:szCs w:val="28"/>
        </w:rPr>
        <w:t>Мхитаряна</w:t>
      </w:r>
      <w:proofErr w:type="spellEnd"/>
      <w:r w:rsidRPr="000576E1">
        <w:rPr>
          <w:rFonts w:ascii="Times New Roman" w:eastAsia="Times New Roman" w:hAnsi="Times New Roman" w:cs="Times New Roman"/>
          <w:sz w:val="28"/>
          <w:szCs w:val="28"/>
        </w:rPr>
        <w:t xml:space="preserve"> -  М.: Издательский центр «Академия», 2019 – 304с.</w:t>
      </w:r>
    </w:p>
    <w:p w:rsidR="00BC5D9B" w:rsidRPr="000576E1" w:rsidRDefault="00BC5D9B" w:rsidP="00BC5D9B">
      <w:pPr>
        <w:numPr>
          <w:ilvl w:val="0"/>
          <w:numId w:val="3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6E1">
        <w:rPr>
          <w:rFonts w:ascii="Times New Roman" w:eastAsia="Times New Roman" w:hAnsi="Times New Roman" w:cs="Times New Roman"/>
          <w:sz w:val="28"/>
          <w:szCs w:val="28"/>
        </w:rPr>
        <w:t>Долгова В.Н. Учебник и практикум для СПО/</w:t>
      </w:r>
      <w:r w:rsidRPr="000576E1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0576E1">
        <w:rPr>
          <w:rFonts w:ascii="Times New Roman" w:eastAsia="Times New Roman" w:hAnsi="Times New Roman" w:cs="Times New Roman"/>
          <w:sz w:val="28"/>
          <w:szCs w:val="28"/>
        </w:rPr>
        <w:t>В.Н. Долгова, Т.Ю. Медведева 2020г</w:t>
      </w:r>
    </w:p>
    <w:p w:rsidR="00BC5D9B" w:rsidRPr="000576E1" w:rsidRDefault="00BC5D9B" w:rsidP="00BC5D9B">
      <w:pPr>
        <w:numPr>
          <w:ilvl w:val="0"/>
          <w:numId w:val="3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6E1">
        <w:rPr>
          <w:rFonts w:ascii="Times New Roman" w:eastAsia="Times New Roman" w:hAnsi="Times New Roman" w:cs="Times New Roman"/>
          <w:sz w:val="28"/>
          <w:szCs w:val="28"/>
        </w:rPr>
        <w:t xml:space="preserve">Елисеева И.И. Статистика: Учебник для СПО /под редакцией </w:t>
      </w:r>
      <w:proofErr w:type="gramStart"/>
      <w:r w:rsidRPr="000576E1">
        <w:rPr>
          <w:rFonts w:ascii="Times New Roman" w:eastAsia="Times New Roman" w:hAnsi="Times New Roman" w:cs="Times New Roman"/>
          <w:sz w:val="28"/>
          <w:szCs w:val="28"/>
        </w:rPr>
        <w:t>И.И.Елисеевой.-</w:t>
      </w:r>
      <w:proofErr w:type="gramEnd"/>
      <w:r w:rsidRPr="000576E1">
        <w:rPr>
          <w:rFonts w:ascii="Times New Roman" w:eastAsia="Times New Roman" w:hAnsi="Times New Roman" w:cs="Times New Roman"/>
          <w:sz w:val="28"/>
          <w:szCs w:val="28"/>
        </w:rPr>
        <w:t xml:space="preserve">3-е изд., </w:t>
      </w:r>
      <w:proofErr w:type="spellStart"/>
      <w:r w:rsidRPr="000576E1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0576E1">
        <w:rPr>
          <w:rFonts w:ascii="Times New Roman" w:eastAsia="Times New Roman" w:hAnsi="Times New Roman" w:cs="Times New Roman"/>
          <w:sz w:val="28"/>
          <w:szCs w:val="28"/>
        </w:rPr>
        <w:t>. и доп.-Издательство Юрайт,2020.-361 с.- (Профессиональное образование).-Текст: непосредственный</w:t>
      </w:r>
    </w:p>
    <w:p w:rsidR="00BC5D9B" w:rsidRPr="002560A7" w:rsidRDefault="00BC5D9B" w:rsidP="00BC5D9B">
      <w:pPr>
        <w:pStyle w:val="aa"/>
        <w:spacing w:line="272" w:lineRule="exact"/>
        <w:ind w:left="392"/>
        <w:rPr>
          <w:b/>
          <w:sz w:val="28"/>
          <w:szCs w:val="28"/>
        </w:rPr>
      </w:pPr>
      <w:r w:rsidRPr="002560A7">
        <w:rPr>
          <w:b/>
          <w:sz w:val="28"/>
          <w:szCs w:val="28"/>
        </w:rPr>
        <w:t>Дополнительные</w:t>
      </w:r>
      <w:r w:rsidRPr="002560A7">
        <w:rPr>
          <w:b/>
          <w:spacing w:val="-4"/>
          <w:sz w:val="28"/>
          <w:szCs w:val="28"/>
        </w:rPr>
        <w:t xml:space="preserve"> </w:t>
      </w:r>
      <w:r w:rsidRPr="002560A7">
        <w:rPr>
          <w:b/>
          <w:sz w:val="28"/>
          <w:szCs w:val="28"/>
        </w:rPr>
        <w:t>источники</w:t>
      </w:r>
      <w:r w:rsidRPr="002560A7">
        <w:rPr>
          <w:b/>
          <w:spacing w:val="1"/>
          <w:sz w:val="28"/>
          <w:szCs w:val="28"/>
        </w:rPr>
        <w:t xml:space="preserve"> </w:t>
      </w:r>
    </w:p>
    <w:p w:rsidR="00BC5D9B" w:rsidRPr="000576E1" w:rsidRDefault="00BC5D9B" w:rsidP="00BC5D9B">
      <w:pPr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0576E1"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Единое окно доступа к образовательным ресурсам </w:t>
      </w:r>
      <w:hyperlink r:id="rId6" w:history="1"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http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://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window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.</w:t>
        </w:r>
        <w:proofErr w:type="spellStart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edu</w:t>
        </w:r>
        <w:proofErr w:type="spellEnd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.</w:t>
        </w:r>
        <w:proofErr w:type="spellStart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/</w:t>
        </w:r>
      </w:hyperlink>
    </w:p>
    <w:p w:rsidR="00BC5D9B" w:rsidRPr="000576E1" w:rsidRDefault="00BC5D9B" w:rsidP="00BC5D9B">
      <w:pPr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0576E1"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Министерство образования и науки РФ ФГАУ «ФИРО» </w:t>
      </w:r>
      <w:hyperlink r:id="rId7" w:history="1"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http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://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www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.</w:t>
        </w:r>
        <w:proofErr w:type="spellStart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firo</w:t>
        </w:r>
        <w:proofErr w:type="spellEnd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.</w:t>
        </w:r>
        <w:proofErr w:type="spellStart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/</w:t>
        </w:r>
      </w:hyperlink>
    </w:p>
    <w:p w:rsidR="00BC5D9B" w:rsidRPr="000576E1" w:rsidRDefault="00BC5D9B" w:rsidP="00BC5D9B">
      <w:pPr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0576E1">
        <w:rPr>
          <w:rFonts w:ascii="Times New Roman" w:eastAsia="Times New Roman" w:hAnsi="Times New Roman" w:cs="Times New Roman"/>
          <w:sz w:val="28"/>
          <w:szCs w:val="28"/>
          <w:lang w:eastAsia="nl-NL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0576E1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 –</w:t>
      </w:r>
      <w:hyperlink r:id="rId8" w:history="1"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http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://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www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.</w:t>
        </w:r>
        <w:proofErr w:type="spellStart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edu</w:t>
        </w:r>
        <w:proofErr w:type="spellEnd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-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all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.</w:t>
        </w:r>
        <w:proofErr w:type="spellStart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nl-NL"/>
          </w:rPr>
          <w:t>/</w:t>
        </w:r>
      </w:hyperlink>
    </w:p>
    <w:p w:rsidR="00BC5D9B" w:rsidRDefault="00BC5D9B" w:rsidP="00BC5D9B">
      <w:pPr>
        <w:widowControl w:val="0"/>
        <w:numPr>
          <w:ilvl w:val="0"/>
          <w:numId w:val="33"/>
        </w:numPr>
        <w:shd w:val="clear" w:color="auto" w:fill="FFFFF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AFAF6"/>
          <w:lang w:eastAsia="nl-NL"/>
        </w:rPr>
      </w:pPr>
      <w:proofErr w:type="spellStart"/>
      <w:r w:rsidRPr="000576E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AFAF6"/>
          <w:lang w:eastAsia="nl-NL"/>
        </w:rPr>
        <w:t>Экономико</w:t>
      </w:r>
      <w:proofErr w:type="spellEnd"/>
      <w:r w:rsidRPr="000576E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AFAF6"/>
          <w:lang w:eastAsia="nl-NL"/>
        </w:rPr>
        <w:t xml:space="preserve">–правовая библиотека [Электронный ресурс]. — Режим доступа : </w:t>
      </w:r>
      <w:hyperlink r:id="rId9" w:history="1"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shd w:val="clear" w:color="auto" w:fill="FAFAF6"/>
            <w:lang w:val="en-US" w:eastAsia="nl-NL"/>
          </w:rPr>
          <w:t>http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shd w:val="clear" w:color="auto" w:fill="FAFAF6"/>
            <w:lang w:eastAsia="nl-NL"/>
          </w:rPr>
          <w:t>://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shd w:val="clear" w:color="auto" w:fill="FAFAF6"/>
            <w:lang w:val="en-US" w:eastAsia="nl-NL"/>
          </w:rPr>
          <w:t>www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shd w:val="clear" w:color="auto" w:fill="FAFAF6"/>
            <w:lang w:eastAsia="nl-NL"/>
          </w:rPr>
          <w:t>.</w:t>
        </w:r>
        <w:proofErr w:type="spellStart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shd w:val="clear" w:color="auto" w:fill="FAFAF6"/>
            <w:lang w:val="en-US" w:eastAsia="nl-NL"/>
          </w:rPr>
          <w:t>vuzlib</w:t>
        </w:r>
        <w:proofErr w:type="spellEnd"/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shd w:val="clear" w:color="auto" w:fill="FAFAF6"/>
            <w:lang w:eastAsia="nl-NL"/>
          </w:rPr>
          <w:t>.</w:t>
        </w:r>
        <w:r w:rsidRPr="00BD4D0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shd w:val="clear" w:color="auto" w:fill="FAFAF6"/>
            <w:lang w:val="en-US" w:eastAsia="nl-NL"/>
          </w:rPr>
          <w:t>net</w:t>
        </w:r>
      </w:hyperlink>
      <w:r w:rsidRPr="000576E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AFAF6"/>
          <w:lang w:eastAsia="nl-NL"/>
        </w:rPr>
        <w:t>.</w:t>
      </w:r>
    </w:p>
    <w:p w:rsidR="00BC5D9B" w:rsidRDefault="00BC5D9B" w:rsidP="00BC5D9B">
      <w:pPr>
        <w:widowControl w:val="0"/>
        <w:numPr>
          <w:ilvl w:val="0"/>
          <w:numId w:val="33"/>
        </w:numPr>
        <w:shd w:val="clear" w:color="auto" w:fill="FFFFF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AFAF6"/>
          <w:lang w:eastAsia="nl-NL"/>
        </w:rPr>
      </w:pPr>
      <w:r w:rsidRPr="003A1643">
        <w:rPr>
          <w:rFonts w:ascii="Times New Roman" w:eastAsia="Times New Roman" w:hAnsi="Times New Roman" w:cs="Times New Roman"/>
          <w:bCs/>
          <w:sz w:val="28"/>
          <w:szCs w:val="28"/>
        </w:rPr>
        <w:t>ФЗ от 29 ноября 2007 года № 282-ФЗ «Об официальном статистическом учете и системе государственной статистики в РФ»</w:t>
      </w:r>
    </w:p>
    <w:p w:rsidR="00BC5D9B" w:rsidRDefault="00BC5D9B" w:rsidP="00BC5D9B">
      <w:pPr>
        <w:widowControl w:val="0"/>
        <w:numPr>
          <w:ilvl w:val="0"/>
          <w:numId w:val="33"/>
        </w:numPr>
        <w:shd w:val="clear" w:color="auto" w:fill="FFFFF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AFAF6"/>
          <w:lang w:eastAsia="nl-NL"/>
        </w:rPr>
      </w:pPr>
      <w:hyperlink r:id="rId10" w:history="1">
        <w:r w:rsidRPr="00DB59B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https://zadachi-ru.com.ua/statistika/181-zadachi-po-statistike-s-resheniyami.html</w:t>
        </w:r>
      </w:hyperlink>
    </w:p>
    <w:p w:rsidR="00BC5D9B" w:rsidRDefault="00BC5D9B" w:rsidP="00BC5D9B">
      <w:pPr>
        <w:widowControl w:val="0"/>
        <w:numPr>
          <w:ilvl w:val="0"/>
          <w:numId w:val="33"/>
        </w:numPr>
        <w:shd w:val="clear" w:color="auto" w:fill="FFFFF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AFAF6"/>
          <w:lang w:eastAsia="nl-NL"/>
        </w:rPr>
      </w:pPr>
      <w:hyperlink r:id="rId11" w:history="1">
        <w:r w:rsidRPr="00DB59B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https://www.ekonomstat.ru/zadachi-po-statistike/50-zadach-po-statistike-s-resheniyami-i-vyvodami</w:t>
        </w:r>
      </w:hyperlink>
    </w:p>
    <w:p w:rsidR="00BC5D9B" w:rsidRPr="00DB59BC" w:rsidRDefault="00BC5D9B" w:rsidP="00BC5D9B">
      <w:pPr>
        <w:widowControl w:val="0"/>
        <w:numPr>
          <w:ilvl w:val="0"/>
          <w:numId w:val="33"/>
        </w:numPr>
        <w:shd w:val="clear" w:color="auto" w:fill="FFFFF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AFAF6"/>
          <w:lang w:eastAsia="nl-NL"/>
        </w:rPr>
      </w:pPr>
      <w:hyperlink r:id="rId12" w:history="1">
        <w:r w:rsidRPr="00DB59B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https://9219603113.com/primery-resheniya-zadach-po-statistike/</w:t>
        </w:r>
      </w:hyperlink>
    </w:p>
    <w:p w:rsidR="00BC5D9B" w:rsidRDefault="00BC5D9B" w:rsidP="00BC5D9B">
      <w:pPr>
        <w:pStyle w:val="aa"/>
        <w:spacing w:line="275" w:lineRule="exact"/>
        <w:ind w:firstLine="426"/>
        <w:rPr>
          <w:b/>
          <w:sz w:val="28"/>
          <w:szCs w:val="28"/>
        </w:rPr>
      </w:pPr>
    </w:p>
    <w:p w:rsidR="00BC5D9B" w:rsidRPr="002560A7" w:rsidRDefault="00BC5D9B" w:rsidP="00BC5D9B">
      <w:pPr>
        <w:pStyle w:val="aa"/>
        <w:spacing w:line="275" w:lineRule="exact"/>
        <w:ind w:firstLine="426"/>
        <w:rPr>
          <w:b/>
          <w:spacing w:val="1"/>
          <w:sz w:val="28"/>
          <w:szCs w:val="28"/>
        </w:rPr>
      </w:pPr>
      <w:r w:rsidRPr="002560A7">
        <w:rPr>
          <w:b/>
          <w:sz w:val="28"/>
          <w:szCs w:val="28"/>
        </w:rPr>
        <w:t>Интернет ресурсы:</w:t>
      </w:r>
      <w:r w:rsidRPr="002560A7">
        <w:rPr>
          <w:b/>
          <w:spacing w:val="1"/>
          <w:sz w:val="28"/>
          <w:szCs w:val="28"/>
        </w:rPr>
        <w:t xml:space="preserve"> </w:t>
      </w:r>
    </w:p>
    <w:p w:rsidR="00BC5D9B" w:rsidRPr="002560A7" w:rsidRDefault="00BC5D9B" w:rsidP="00BC5D9B">
      <w:pPr>
        <w:pStyle w:val="aa"/>
        <w:numPr>
          <w:ilvl w:val="0"/>
          <w:numId w:val="35"/>
        </w:numPr>
        <w:spacing w:line="275" w:lineRule="exact"/>
        <w:ind w:left="426"/>
        <w:rPr>
          <w:b/>
        </w:rPr>
      </w:pPr>
      <w:proofErr w:type="spellStart"/>
      <w:r w:rsidRPr="00DB59BC">
        <w:rPr>
          <w:rFonts w:eastAsia="Calibri"/>
          <w:bCs/>
          <w:sz w:val="28"/>
          <w:szCs w:val="28"/>
          <w:lang w:eastAsia="en-US"/>
        </w:rPr>
        <w:t>studentam.net›Статистика</w:t>
      </w:r>
      <w:proofErr w:type="spellEnd"/>
    </w:p>
    <w:p w:rsidR="00BC5D9B" w:rsidRDefault="00BC5D9B" w:rsidP="00BC5D9B">
      <w:pPr>
        <w:pStyle w:val="aa"/>
        <w:spacing w:line="275" w:lineRule="exact"/>
        <w:ind w:left="66"/>
        <w:rPr>
          <w:b/>
        </w:rPr>
      </w:pPr>
    </w:p>
    <w:p w:rsidR="00493E5A" w:rsidRDefault="00493E5A" w:rsidP="00BC5D9B">
      <w:pPr>
        <w:pStyle w:val="aa"/>
        <w:spacing w:line="275" w:lineRule="exact"/>
        <w:ind w:left="66"/>
        <w:rPr>
          <w:b/>
        </w:rPr>
      </w:pPr>
    </w:p>
    <w:p w:rsidR="00493E5A" w:rsidRPr="00DB59BC" w:rsidRDefault="00493E5A" w:rsidP="00BC5D9B">
      <w:pPr>
        <w:pStyle w:val="aa"/>
        <w:spacing w:line="275" w:lineRule="exact"/>
        <w:ind w:left="66"/>
        <w:rPr>
          <w:b/>
        </w:rPr>
      </w:pPr>
      <w:bookmarkStart w:id="1" w:name="_GoBack"/>
      <w:bookmarkEnd w:id="1"/>
    </w:p>
    <w:p w:rsidR="00E50707" w:rsidRPr="00E50707" w:rsidRDefault="006C6F02" w:rsidP="006C6F02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aps/>
          <w:sz w:val="26"/>
          <w:szCs w:val="26"/>
          <w:lang w:eastAsia="en-US"/>
        </w:rPr>
        <w:lastRenderedPageBreak/>
        <w:t>4.</w:t>
      </w:r>
      <w:r w:rsidR="00E50707" w:rsidRPr="00E50707">
        <w:rPr>
          <w:rFonts w:ascii="Times New Roman" w:eastAsia="Calibri" w:hAnsi="Times New Roman" w:cs="Times New Roman"/>
          <w:b/>
          <w:caps/>
          <w:sz w:val="26"/>
          <w:szCs w:val="26"/>
          <w:lang w:eastAsia="en-US"/>
        </w:rPr>
        <w:t>Контроль и оценка результатов освоения УЧЕБНОЙ Дисциплины</w:t>
      </w:r>
    </w:p>
    <w:p w:rsidR="00E50707" w:rsidRDefault="00E50707" w:rsidP="00E5070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50707" w:rsidRPr="008B7996" w:rsidRDefault="00E50707" w:rsidP="00E5070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11CA">
        <w:rPr>
          <w:rFonts w:ascii="Times New Roman" w:eastAsia="Calibri" w:hAnsi="Times New Roman" w:cs="Times New Roman"/>
          <w:sz w:val="26"/>
          <w:szCs w:val="26"/>
          <w:lang w:eastAsia="en-US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</w:t>
      </w:r>
      <w:r w:rsidR="006C549B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E50707" w:rsidRPr="00BA11CA" w:rsidRDefault="00E50707" w:rsidP="00E5070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11CA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E50707" w:rsidRPr="00BA11CA" w:rsidTr="006C549B">
        <w:trPr>
          <w:trHeight w:val="123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707" w:rsidRPr="00BA11CA" w:rsidRDefault="00E50707" w:rsidP="006C54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Результаты обучения</w:t>
            </w:r>
          </w:p>
          <w:p w:rsidR="00E50707" w:rsidRPr="00BA11CA" w:rsidRDefault="00E50707" w:rsidP="006C54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707" w:rsidRPr="00BA11CA" w:rsidRDefault="00E50707" w:rsidP="006C54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Основные показатели оценки результата</w:t>
            </w:r>
          </w:p>
        </w:tc>
      </w:tr>
      <w:tr w:rsidR="00E50707" w:rsidRPr="00BA11CA" w:rsidTr="006C549B">
        <w:trPr>
          <w:trHeight w:val="26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707" w:rsidRPr="00BA11CA" w:rsidRDefault="00E50707" w:rsidP="006C549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освоенные умения: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707" w:rsidRPr="00BA11CA" w:rsidRDefault="00E50707" w:rsidP="006C54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E50707" w:rsidRPr="00BA11CA" w:rsidTr="006C549B">
        <w:trPr>
          <w:trHeight w:val="21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widowControl w:val="0"/>
              <w:tabs>
                <w:tab w:val="left" w:pos="-142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собирать и регистрировать статистическую информацию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ind w:left="-10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A11CA">
              <w:rPr>
                <w:rFonts w:ascii="Times New Roman" w:hAnsi="Times New Roman" w:cs="Times New Roman"/>
                <w:bCs/>
                <w:sz w:val="26"/>
                <w:szCs w:val="26"/>
              </w:rPr>
              <w:t>подготовка и проведение регистрового наблюдения. Характеристика о</w:t>
            </w:r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бъектов и едини</w:t>
            </w:r>
            <w:r w:rsidRPr="00BA11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ц статистического </w:t>
            </w:r>
            <w:proofErr w:type="spellStart"/>
            <w:r w:rsidRPr="00BA11CA">
              <w:rPr>
                <w:rFonts w:ascii="Times New Roman" w:hAnsi="Times New Roman" w:cs="Times New Roman"/>
                <w:bCs/>
                <w:sz w:val="26"/>
                <w:szCs w:val="26"/>
              </w:rPr>
              <w:t>наблюдения,с</w:t>
            </w:r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татистического</w:t>
            </w:r>
            <w:proofErr w:type="spellEnd"/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формуляра</w:t>
            </w:r>
            <w:r w:rsidRPr="00BA11CA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давать оценку </w:t>
            </w:r>
            <w:r w:rsidRPr="00BA11CA">
              <w:rPr>
                <w:rFonts w:ascii="Times New Roman" w:hAnsi="Times New Roman" w:cs="Times New Roman"/>
                <w:bCs/>
                <w:sz w:val="26"/>
                <w:szCs w:val="26"/>
              </w:rPr>
              <w:t>т</w:t>
            </w:r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очности статистического наблюдения.</w:t>
            </w:r>
          </w:p>
        </w:tc>
      </w:tr>
      <w:tr w:rsidR="00E50707" w:rsidRPr="00BA11CA" w:rsidTr="006C549B">
        <w:trPr>
          <w:trHeight w:val="245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widowControl w:val="0"/>
              <w:tabs>
                <w:tab w:val="left" w:pos="-142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проводить первичную обработку и контроль материалов наблюдения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A11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оценка умения осуществлять сводку и группировку статистических данных, построение рядов распределения, представление их  графического изображения и произведение анализа полученных </w:t>
            </w:r>
            <w:proofErr w:type="spellStart"/>
            <w:r w:rsidRPr="00BA11CA">
              <w:rPr>
                <w:rFonts w:ascii="Times New Roman" w:hAnsi="Times New Roman" w:cs="Times New Roman"/>
                <w:bCs/>
                <w:sz w:val="26"/>
                <w:szCs w:val="26"/>
              </w:rPr>
              <w:t>результатов.</w:t>
            </w:r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Давать</w:t>
            </w:r>
            <w:proofErr w:type="spellEnd"/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оценку результатам сводки и группировки статистических данных.</w:t>
            </w:r>
          </w:p>
        </w:tc>
      </w:tr>
      <w:tr w:rsidR="00E50707" w:rsidRPr="00BA11CA" w:rsidTr="006C549B">
        <w:trPr>
          <w:trHeight w:val="124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widowControl w:val="0"/>
              <w:tabs>
                <w:tab w:val="left" w:pos="-142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  <w:p w:rsidR="00E50707" w:rsidRPr="00BA11CA" w:rsidRDefault="00E50707" w:rsidP="006C549B">
            <w:pPr>
              <w:widowControl w:val="0"/>
              <w:tabs>
                <w:tab w:val="left" w:pos="-142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выполнять расчеты статистических показателей и формулировать основные выводы;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оценка умения осуществлять </w:t>
            </w:r>
            <w:r w:rsidRPr="00BA11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расчеты статистических </w:t>
            </w:r>
            <w:proofErr w:type="spellStart"/>
            <w:proofErr w:type="gramStart"/>
            <w:r w:rsidRPr="00BA11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показателей:индивидуальных</w:t>
            </w:r>
            <w:proofErr w:type="spellEnd"/>
            <w:proofErr w:type="gramEnd"/>
            <w:r w:rsidRPr="00BA11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и  сводных абсолютных показателей, относительных показателей динамики, плана, выполнения плана, структуры, координации, интенсивности и сравнения; средних величин в статистике, моды  и медианы.</w:t>
            </w:r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Давать оценку результатам расчетов и формулировать выводы.</w:t>
            </w:r>
          </w:p>
        </w:tc>
      </w:tr>
      <w:tr w:rsidR="00E50707" w:rsidRPr="00BA11CA" w:rsidTr="006C549B">
        <w:trPr>
          <w:trHeight w:val="163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widowControl w:val="0"/>
              <w:tabs>
                <w:tab w:val="left" w:pos="-142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осуществлять комплексный анализ изучаемых социально-экономических явлений и процессов, в т.ч. с использованием средств вычислительной техники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Оценка умения осуществлять </w:t>
            </w:r>
            <w:r w:rsidRPr="00BA11C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анализ изучаемых социально-экономических явлений и процессов.</w:t>
            </w:r>
          </w:p>
        </w:tc>
      </w:tr>
      <w:tr w:rsidR="00E50707" w:rsidRPr="00BA11CA" w:rsidTr="006C549B">
        <w:trPr>
          <w:trHeight w:val="10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BA11C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усвоенные знания</w:t>
            </w:r>
            <w:r w:rsidRPr="00BA11C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E50707" w:rsidRPr="00BA11CA" w:rsidTr="006C549B">
        <w:trPr>
          <w:trHeight w:val="4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предмет, метод и задачи статистики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характеризоватьпредмет</w:t>
            </w:r>
            <w:proofErr w:type="spellEnd"/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, метод и задачи статистики путем устного </w:t>
            </w:r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lastRenderedPageBreak/>
              <w:t>опроса</w:t>
            </w:r>
          </w:p>
        </w:tc>
      </w:tr>
      <w:tr w:rsidR="00E50707" w:rsidRPr="00BA11CA" w:rsidTr="006C549B">
        <w:trPr>
          <w:trHeight w:val="101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lastRenderedPageBreak/>
              <w:t>общие основы статистической науки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давать оценку общим основам статистической </w:t>
            </w:r>
            <w:proofErr w:type="spellStart"/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наукипутем</w:t>
            </w:r>
            <w:proofErr w:type="spellEnd"/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устного опроса и тестирования.</w:t>
            </w:r>
          </w:p>
        </w:tc>
      </w:tr>
      <w:tr w:rsidR="00E50707" w:rsidRPr="00BA11CA" w:rsidTr="006C549B">
        <w:trPr>
          <w:trHeight w:val="95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ind w:left="-142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принципы организации государственной статистики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давать оценку принципам  организации государственной статистики путе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 устного опроса и тестирования</w:t>
            </w:r>
          </w:p>
        </w:tc>
      </w:tr>
      <w:tr w:rsidR="00E50707" w:rsidRPr="00BA11CA" w:rsidTr="006C549B">
        <w:trPr>
          <w:trHeight w:val="7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ind w:left="-142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современные тенденции развития статистического учета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характеризовать современные тенденции развития статистического учета путем устного опроса и тестирования</w:t>
            </w:r>
          </w:p>
        </w:tc>
      </w:tr>
      <w:tr w:rsidR="00E50707" w:rsidRPr="00BA11CA" w:rsidTr="006C549B">
        <w:trPr>
          <w:trHeight w:val="176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основные способы сбора, обработки, анализа и наглядного представления информации; основные формы и виды действующей статистической отчетности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наблюдение и оценка результатов выполнения практического занятия, оценка выполнения самостоятельной работы</w:t>
            </w:r>
          </w:p>
        </w:tc>
      </w:tr>
      <w:tr w:rsidR="00E50707" w:rsidRPr="00BA11CA" w:rsidTr="006C549B">
        <w:trPr>
          <w:trHeight w:val="97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технику расчета статистических показателей, характеризующих социально-экономические явления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07" w:rsidRPr="00BA11CA" w:rsidRDefault="00E50707" w:rsidP="006C5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A11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наблюдение и оценка результатов выполнения практического занятия, оценка выполнения самостоятельной работы</w:t>
            </w:r>
          </w:p>
        </w:tc>
      </w:tr>
    </w:tbl>
    <w:p w:rsidR="00E50707" w:rsidRPr="00BA11CA" w:rsidRDefault="00E50707" w:rsidP="00E507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sectPr w:rsidR="00E50707" w:rsidRPr="00BA11CA" w:rsidSect="00003AB2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 w15:restartNumberingAfterBreak="0">
    <w:nsid w:val="01473572"/>
    <w:multiLevelType w:val="hybridMultilevel"/>
    <w:tmpl w:val="F95AB786"/>
    <w:lvl w:ilvl="0" w:tplc="347E4462">
      <w:start w:val="1"/>
      <w:numFmt w:val="decimal"/>
      <w:lvlText w:val="%1."/>
      <w:lvlJc w:val="left"/>
      <w:pPr>
        <w:ind w:left="1665" w:hanging="94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18F6F09"/>
    <w:multiLevelType w:val="hybridMultilevel"/>
    <w:tmpl w:val="525E5C4C"/>
    <w:lvl w:ilvl="0" w:tplc="4ECAF1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1B015C"/>
    <w:multiLevelType w:val="multilevel"/>
    <w:tmpl w:val="8CAC4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0A7E47F3"/>
    <w:multiLevelType w:val="hybridMultilevel"/>
    <w:tmpl w:val="C64CDEB2"/>
    <w:lvl w:ilvl="0" w:tplc="B4AA91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250AAE"/>
    <w:multiLevelType w:val="hybridMultilevel"/>
    <w:tmpl w:val="8162EE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3D9299D"/>
    <w:multiLevelType w:val="hybridMultilevel"/>
    <w:tmpl w:val="BCFEDCB2"/>
    <w:lvl w:ilvl="0" w:tplc="4E7C62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7F4014"/>
    <w:multiLevelType w:val="hybridMultilevel"/>
    <w:tmpl w:val="6258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4D5A1D"/>
    <w:multiLevelType w:val="multilevel"/>
    <w:tmpl w:val="0FF8E26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4" w15:restartNumberingAfterBreak="0">
    <w:nsid w:val="201039C6"/>
    <w:multiLevelType w:val="hybridMultilevel"/>
    <w:tmpl w:val="63CC0D12"/>
    <w:lvl w:ilvl="0" w:tplc="D25EE4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1E33CA"/>
    <w:multiLevelType w:val="hybridMultilevel"/>
    <w:tmpl w:val="2EC822A6"/>
    <w:lvl w:ilvl="0" w:tplc="24F64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3942434"/>
    <w:multiLevelType w:val="hybridMultilevel"/>
    <w:tmpl w:val="B93E18CC"/>
    <w:lvl w:ilvl="0" w:tplc="CA103AA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A43F35"/>
    <w:multiLevelType w:val="hybridMultilevel"/>
    <w:tmpl w:val="F1F283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AA15827"/>
    <w:multiLevelType w:val="hybridMultilevel"/>
    <w:tmpl w:val="7BAACDC8"/>
    <w:lvl w:ilvl="0" w:tplc="78FE3A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D7D08B4"/>
    <w:multiLevelType w:val="hybridMultilevel"/>
    <w:tmpl w:val="2A44DB34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4FF65026"/>
    <w:multiLevelType w:val="hybridMultilevel"/>
    <w:tmpl w:val="0630B1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0F26FF"/>
    <w:multiLevelType w:val="hybridMultilevel"/>
    <w:tmpl w:val="FECED3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6F1A29"/>
    <w:multiLevelType w:val="singleLevel"/>
    <w:tmpl w:val="A41EB75A"/>
    <w:lvl w:ilvl="0">
      <w:start w:val="1"/>
      <w:numFmt w:val="decimal"/>
      <w:lvlText w:val="%1."/>
      <w:legacy w:legacy="1" w:legacySpace="0" w:legacyIndent="34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5E20C3A"/>
    <w:multiLevelType w:val="hybridMultilevel"/>
    <w:tmpl w:val="6A14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A45AD"/>
    <w:multiLevelType w:val="hybridMultilevel"/>
    <w:tmpl w:val="D67C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5B911088"/>
    <w:multiLevelType w:val="hybridMultilevel"/>
    <w:tmpl w:val="1F765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3E3910"/>
    <w:multiLevelType w:val="hybridMultilevel"/>
    <w:tmpl w:val="52A866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42773A"/>
    <w:multiLevelType w:val="hybridMultilevel"/>
    <w:tmpl w:val="608C47A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64DCD"/>
    <w:multiLevelType w:val="hybridMultilevel"/>
    <w:tmpl w:val="D5E0A5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50C15A5"/>
    <w:multiLevelType w:val="hybridMultilevel"/>
    <w:tmpl w:val="19346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10550"/>
    <w:multiLevelType w:val="hybridMultilevel"/>
    <w:tmpl w:val="4662B368"/>
    <w:lvl w:ilvl="0" w:tplc="66345C7A">
      <w:start w:val="1"/>
      <w:numFmt w:val="decimal"/>
      <w:lvlText w:val="%1."/>
      <w:lvlJc w:val="left"/>
      <w:pPr>
        <w:ind w:left="752" w:hanging="360"/>
      </w:pPr>
      <w:rPr>
        <w:rFonts w:eastAsia="Calibr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26"/>
  </w:num>
  <w:num w:numId="2">
    <w:abstractNumId w:val="13"/>
  </w:num>
  <w:num w:numId="3">
    <w:abstractNumId w:val="10"/>
  </w:num>
  <w:num w:numId="4">
    <w:abstractNumId w:val="34"/>
  </w:num>
  <w:num w:numId="5">
    <w:abstractNumId w:val="32"/>
  </w:num>
  <w:num w:numId="6">
    <w:abstractNumId w:val="0"/>
  </w:num>
  <w:num w:numId="7">
    <w:abstractNumId w:val="2"/>
  </w:num>
  <w:num w:numId="8">
    <w:abstractNumId w:val="3"/>
  </w:num>
  <w:num w:numId="9">
    <w:abstractNumId w:val="4"/>
  </w:num>
  <w:num w:numId="10">
    <w:abstractNumId w:val="11"/>
  </w:num>
  <w:num w:numId="11">
    <w:abstractNumId w:val="24"/>
  </w:num>
  <w:num w:numId="12">
    <w:abstractNumId w:val="22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0"/>
  </w:num>
  <w:num w:numId="18">
    <w:abstractNumId w:val="16"/>
  </w:num>
  <w:num w:numId="19">
    <w:abstractNumId w:val="12"/>
  </w:num>
  <w:num w:numId="20">
    <w:abstractNumId w:val="25"/>
  </w:num>
  <w:num w:numId="21">
    <w:abstractNumId w:val="14"/>
  </w:num>
  <w:num w:numId="22">
    <w:abstractNumId w:val="5"/>
  </w:num>
  <w:num w:numId="23">
    <w:abstractNumId w:val="1"/>
  </w:num>
  <w:num w:numId="24">
    <w:abstractNumId w:val="30"/>
  </w:num>
  <w:num w:numId="25">
    <w:abstractNumId w:val="27"/>
  </w:num>
  <w:num w:numId="26">
    <w:abstractNumId w:val="9"/>
  </w:num>
  <w:num w:numId="27">
    <w:abstractNumId w:val="33"/>
  </w:num>
  <w:num w:numId="28">
    <w:abstractNumId w:val="18"/>
  </w:num>
  <w:num w:numId="29">
    <w:abstractNumId w:val="8"/>
  </w:num>
  <w:num w:numId="30">
    <w:abstractNumId w:val="29"/>
  </w:num>
  <w:num w:numId="31">
    <w:abstractNumId w:val="21"/>
  </w:num>
  <w:num w:numId="32">
    <w:abstractNumId w:val="31"/>
  </w:num>
  <w:num w:numId="33">
    <w:abstractNumId w:val="23"/>
  </w:num>
  <w:num w:numId="34">
    <w:abstractNumId w:val="28"/>
  </w:num>
  <w:num w:numId="35">
    <w:abstractNumId w:val="35"/>
  </w:num>
  <w:num w:numId="36">
    <w:abstractNumId w:val="7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11E"/>
    <w:rsid w:val="000030DB"/>
    <w:rsid w:val="00003AB2"/>
    <w:rsid w:val="00006636"/>
    <w:rsid w:val="000118A2"/>
    <w:rsid w:val="0001217A"/>
    <w:rsid w:val="00012E61"/>
    <w:rsid w:val="00013614"/>
    <w:rsid w:val="00013796"/>
    <w:rsid w:val="000150CC"/>
    <w:rsid w:val="00016D3E"/>
    <w:rsid w:val="00020C1C"/>
    <w:rsid w:val="000265D0"/>
    <w:rsid w:val="00027023"/>
    <w:rsid w:val="0003474A"/>
    <w:rsid w:val="00035B20"/>
    <w:rsid w:val="00036C3A"/>
    <w:rsid w:val="00040D05"/>
    <w:rsid w:val="00040E5D"/>
    <w:rsid w:val="000434FE"/>
    <w:rsid w:val="000435A4"/>
    <w:rsid w:val="00046C3E"/>
    <w:rsid w:val="00050520"/>
    <w:rsid w:val="00053A1C"/>
    <w:rsid w:val="000543E1"/>
    <w:rsid w:val="000562F4"/>
    <w:rsid w:val="0006140B"/>
    <w:rsid w:val="000647C3"/>
    <w:rsid w:val="000648AB"/>
    <w:rsid w:val="000664C8"/>
    <w:rsid w:val="00066871"/>
    <w:rsid w:val="00074316"/>
    <w:rsid w:val="00074861"/>
    <w:rsid w:val="00080655"/>
    <w:rsid w:val="00082B6C"/>
    <w:rsid w:val="000831CA"/>
    <w:rsid w:val="000906DE"/>
    <w:rsid w:val="00093751"/>
    <w:rsid w:val="00093FB0"/>
    <w:rsid w:val="00094048"/>
    <w:rsid w:val="00094B51"/>
    <w:rsid w:val="00097889"/>
    <w:rsid w:val="000A0B71"/>
    <w:rsid w:val="000A5321"/>
    <w:rsid w:val="000A7F87"/>
    <w:rsid w:val="000B062E"/>
    <w:rsid w:val="000B2B0E"/>
    <w:rsid w:val="000B66C4"/>
    <w:rsid w:val="000B6EE5"/>
    <w:rsid w:val="000C2397"/>
    <w:rsid w:val="000D101A"/>
    <w:rsid w:val="000F31B1"/>
    <w:rsid w:val="001008F0"/>
    <w:rsid w:val="00104B51"/>
    <w:rsid w:val="00107B34"/>
    <w:rsid w:val="00113B00"/>
    <w:rsid w:val="00122834"/>
    <w:rsid w:val="001234C2"/>
    <w:rsid w:val="00124E87"/>
    <w:rsid w:val="0013016C"/>
    <w:rsid w:val="00130659"/>
    <w:rsid w:val="00142039"/>
    <w:rsid w:val="001518CF"/>
    <w:rsid w:val="001549B3"/>
    <w:rsid w:val="0016129D"/>
    <w:rsid w:val="00161504"/>
    <w:rsid w:val="00165978"/>
    <w:rsid w:val="00165E3E"/>
    <w:rsid w:val="001666D7"/>
    <w:rsid w:val="001666F0"/>
    <w:rsid w:val="00166B0B"/>
    <w:rsid w:val="001742A7"/>
    <w:rsid w:val="00177433"/>
    <w:rsid w:val="001820EC"/>
    <w:rsid w:val="00182F38"/>
    <w:rsid w:val="00183DB1"/>
    <w:rsid w:val="00186AEE"/>
    <w:rsid w:val="0018716C"/>
    <w:rsid w:val="00191D75"/>
    <w:rsid w:val="00191D9B"/>
    <w:rsid w:val="00196C30"/>
    <w:rsid w:val="001A0C0B"/>
    <w:rsid w:val="001A0F78"/>
    <w:rsid w:val="001A32E5"/>
    <w:rsid w:val="001A4ABA"/>
    <w:rsid w:val="001B0A42"/>
    <w:rsid w:val="001B3A26"/>
    <w:rsid w:val="001B639A"/>
    <w:rsid w:val="001B67B5"/>
    <w:rsid w:val="001C1B3D"/>
    <w:rsid w:val="001C28D6"/>
    <w:rsid w:val="001D0A33"/>
    <w:rsid w:val="001D674C"/>
    <w:rsid w:val="001E2B19"/>
    <w:rsid w:val="001E7554"/>
    <w:rsid w:val="001F63AF"/>
    <w:rsid w:val="00203A7E"/>
    <w:rsid w:val="0021331D"/>
    <w:rsid w:val="00221A68"/>
    <w:rsid w:val="00224003"/>
    <w:rsid w:val="00225137"/>
    <w:rsid w:val="00230C4D"/>
    <w:rsid w:val="00231286"/>
    <w:rsid w:val="00234408"/>
    <w:rsid w:val="00235B6C"/>
    <w:rsid w:val="00237CA4"/>
    <w:rsid w:val="0024207C"/>
    <w:rsid w:val="00243881"/>
    <w:rsid w:val="002474A7"/>
    <w:rsid w:val="0026411E"/>
    <w:rsid w:val="002642CB"/>
    <w:rsid w:val="00264BDC"/>
    <w:rsid w:val="0026718F"/>
    <w:rsid w:val="00267414"/>
    <w:rsid w:val="00270039"/>
    <w:rsid w:val="00272C9F"/>
    <w:rsid w:val="00276860"/>
    <w:rsid w:val="002774A6"/>
    <w:rsid w:val="0028172E"/>
    <w:rsid w:val="0028285D"/>
    <w:rsid w:val="0028594B"/>
    <w:rsid w:val="002934F6"/>
    <w:rsid w:val="00293B46"/>
    <w:rsid w:val="00293F1D"/>
    <w:rsid w:val="002954AB"/>
    <w:rsid w:val="00295582"/>
    <w:rsid w:val="002A0A58"/>
    <w:rsid w:val="002A2415"/>
    <w:rsid w:val="002A611D"/>
    <w:rsid w:val="002A7711"/>
    <w:rsid w:val="002B0E33"/>
    <w:rsid w:val="002B3C02"/>
    <w:rsid w:val="002B3C52"/>
    <w:rsid w:val="002B4C89"/>
    <w:rsid w:val="002C0963"/>
    <w:rsid w:val="002D3E69"/>
    <w:rsid w:val="002E28DA"/>
    <w:rsid w:val="002E2E57"/>
    <w:rsid w:val="002E3C8E"/>
    <w:rsid w:val="002F1D68"/>
    <w:rsid w:val="002F3394"/>
    <w:rsid w:val="002F4622"/>
    <w:rsid w:val="002F569C"/>
    <w:rsid w:val="002F7407"/>
    <w:rsid w:val="00302DC7"/>
    <w:rsid w:val="00304EB6"/>
    <w:rsid w:val="00306062"/>
    <w:rsid w:val="00311833"/>
    <w:rsid w:val="003206A5"/>
    <w:rsid w:val="00320D8E"/>
    <w:rsid w:val="003222E8"/>
    <w:rsid w:val="00322C7A"/>
    <w:rsid w:val="00323128"/>
    <w:rsid w:val="00324287"/>
    <w:rsid w:val="00327294"/>
    <w:rsid w:val="00334404"/>
    <w:rsid w:val="00340027"/>
    <w:rsid w:val="00343011"/>
    <w:rsid w:val="00344198"/>
    <w:rsid w:val="00345042"/>
    <w:rsid w:val="00345892"/>
    <w:rsid w:val="00347D7B"/>
    <w:rsid w:val="0035281A"/>
    <w:rsid w:val="003553E8"/>
    <w:rsid w:val="00355BE9"/>
    <w:rsid w:val="0036015B"/>
    <w:rsid w:val="0036257F"/>
    <w:rsid w:val="0036285C"/>
    <w:rsid w:val="00362B89"/>
    <w:rsid w:val="003726B0"/>
    <w:rsid w:val="00376342"/>
    <w:rsid w:val="00377F4D"/>
    <w:rsid w:val="00381090"/>
    <w:rsid w:val="00382A89"/>
    <w:rsid w:val="003831AD"/>
    <w:rsid w:val="0038411C"/>
    <w:rsid w:val="00385755"/>
    <w:rsid w:val="00385894"/>
    <w:rsid w:val="003908D9"/>
    <w:rsid w:val="0039170E"/>
    <w:rsid w:val="003928BD"/>
    <w:rsid w:val="003941AC"/>
    <w:rsid w:val="00395911"/>
    <w:rsid w:val="003A05A9"/>
    <w:rsid w:val="003A6465"/>
    <w:rsid w:val="003C107D"/>
    <w:rsid w:val="003C2509"/>
    <w:rsid w:val="003C257E"/>
    <w:rsid w:val="003C28E5"/>
    <w:rsid w:val="003C34A4"/>
    <w:rsid w:val="003C3E0A"/>
    <w:rsid w:val="003C6668"/>
    <w:rsid w:val="003C6722"/>
    <w:rsid w:val="003C7F97"/>
    <w:rsid w:val="003D1D80"/>
    <w:rsid w:val="003D42C4"/>
    <w:rsid w:val="003D5353"/>
    <w:rsid w:val="003D55B6"/>
    <w:rsid w:val="003D76CC"/>
    <w:rsid w:val="003F078F"/>
    <w:rsid w:val="003F129E"/>
    <w:rsid w:val="003F3BA7"/>
    <w:rsid w:val="003F4EC2"/>
    <w:rsid w:val="003F70CC"/>
    <w:rsid w:val="004032F4"/>
    <w:rsid w:val="004048D9"/>
    <w:rsid w:val="00406713"/>
    <w:rsid w:val="004102C0"/>
    <w:rsid w:val="00410951"/>
    <w:rsid w:val="0041527A"/>
    <w:rsid w:val="00415399"/>
    <w:rsid w:val="00416B67"/>
    <w:rsid w:val="00423ED2"/>
    <w:rsid w:val="004278BF"/>
    <w:rsid w:val="004278DD"/>
    <w:rsid w:val="004308A4"/>
    <w:rsid w:val="00432111"/>
    <w:rsid w:val="0043470F"/>
    <w:rsid w:val="00434F02"/>
    <w:rsid w:val="00436639"/>
    <w:rsid w:val="00436786"/>
    <w:rsid w:val="00441AB5"/>
    <w:rsid w:val="00442BA5"/>
    <w:rsid w:val="00447734"/>
    <w:rsid w:val="00453FF6"/>
    <w:rsid w:val="0045596D"/>
    <w:rsid w:val="00460B4B"/>
    <w:rsid w:val="004676A0"/>
    <w:rsid w:val="004714D0"/>
    <w:rsid w:val="00476BBC"/>
    <w:rsid w:val="0048032B"/>
    <w:rsid w:val="004807B8"/>
    <w:rsid w:val="004836EC"/>
    <w:rsid w:val="00484E0E"/>
    <w:rsid w:val="004850F3"/>
    <w:rsid w:val="004866C1"/>
    <w:rsid w:val="00493E5A"/>
    <w:rsid w:val="0049405D"/>
    <w:rsid w:val="00495A68"/>
    <w:rsid w:val="004965A9"/>
    <w:rsid w:val="004A24BE"/>
    <w:rsid w:val="004A2CA1"/>
    <w:rsid w:val="004A6C81"/>
    <w:rsid w:val="004B3D08"/>
    <w:rsid w:val="004B4EB9"/>
    <w:rsid w:val="004C799B"/>
    <w:rsid w:val="004D0692"/>
    <w:rsid w:val="004D2558"/>
    <w:rsid w:val="004D4F84"/>
    <w:rsid w:val="004E2AE6"/>
    <w:rsid w:val="004E5838"/>
    <w:rsid w:val="004E651E"/>
    <w:rsid w:val="004E710C"/>
    <w:rsid w:val="004F3779"/>
    <w:rsid w:val="004F52C9"/>
    <w:rsid w:val="004F68AA"/>
    <w:rsid w:val="005009FC"/>
    <w:rsid w:val="005011AB"/>
    <w:rsid w:val="005076BF"/>
    <w:rsid w:val="00524C38"/>
    <w:rsid w:val="00525243"/>
    <w:rsid w:val="00533ADC"/>
    <w:rsid w:val="0054058E"/>
    <w:rsid w:val="00545887"/>
    <w:rsid w:val="00553B81"/>
    <w:rsid w:val="0055658F"/>
    <w:rsid w:val="00557DA1"/>
    <w:rsid w:val="00560735"/>
    <w:rsid w:val="00563786"/>
    <w:rsid w:val="00564F43"/>
    <w:rsid w:val="0057165D"/>
    <w:rsid w:val="00571AF9"/>
    <w:rsid w:val="00571D1F"/>
    <w:rsid w:val="00572843"/>
    <w:rsid w:val="005742F7"/>
    <w:rsid w:val="00577354"/>
    <w:rsid w:val="00583303"/>
    <w:rsid w:val="00591663"/>
    <w:rsid w:val="00593507"/>
    <w:rsid w:val="005963CD"/>
    <w:rsid w:val="005A05B7"/>
    <w:rsid w:val="005A513D"/>
    <w:rsid w:val="005A52B6"/>
    <w:rsid w:val="005A5D33"/>
    <w:rsid w:val="005A7EC0"/>
    <w:rsid w:val="005B73FA"/>
    <w:rsid w:val="005C2023"/>
    <w:rsid w:val="005C5DBF"/>
    <w:rsid w:val="005D1C3E"/>
    <w:rsid w:val="005D5222"/>
    <w:rsid w:val="005E1901"/>
    <w:rsid w:val="005E39D7"/>
    <w:rsid w:val="005E435B"/>
    <w:rsid w:val="005F179A"/>
    <w:rsid w:val="0060007C"/>
    <w:rsid w:val="006006B3"/>
    <w:rsid w:val="0060554F"/>
    <w:rsid w:val="00606C7D"/>
    <w:rsid w:val="00613986"/>
    <w:rsid w:val="00613F9C"/>
    <w:rsid w:val="00613FED"/>
    <w:rsid w:val="00614FD8"/>
    <w:rsid w:val="006156AF"/>
    <w:rsid w:val="006160AC"/>
    <w:rsid w:val="006165A2"/>
    <w:rsid w:val="0062209D"/>
    <w:rsid w:val="006230F9"/>
    <w:rsid w:val="00624E42"/>
    <w:rsid w:val="0062530D"/>
    <w:rsid w:val="00631188"/>
    <w:rsid w:val="0063552F"/>
    <w:rsid w:val="00635E80"/>
    <w:rsid w:val="00637861"/>
    <w:rsid w:val="006417CF"/>
    <w:rsid w:val="00645E8B"/>
    <w:rsid w:val="0064677F"/>
    <w:rsid w:val="0065508F"/>
    <w:rsid w:val="00656545"/>
    <w:rsid w:val="00663A44"/>
    <w:rsid w:val="00666BA7"/>
    <w:rsid w:val="0067093D"/>
    <w:rsid w:val="006746DE"/>
    <w:rsid w:val="00675841"/>
    <w:rsid w:val="00677BE9"/>
    <w:rsid w:val="006807ED"/>
    <w:rsid w:val="00680E25"/>
    <w:rsid w:val="0068430C"/>
    <w:rsid w:val="00686022"/>
    <w:rsid w:val="00686DB7"/>
    <w:rsid w:val="00691FAF"/>
    <w:rsid w:val="00692D01"/>
    <w:rsid w:val="00693DAA"/>
    <w:rsid w:val="006953EC"/>
    <w:rsid w:val="006969B9"/>
    <w:rsid w:val="006A162B"/>
    <w:rsid w:val="006A5B17"/>
    <w:rsid w:val="006B3C54"/>
    <w:rsid w:val="006C156A"/>
    <w:rsid w:val="006C549B"/>
    <w:rsid w:val="006C6F02"/>
    <w:rsid w:val="006D1D4D"/>
    <w:rsid w:val="006D39D9"/>
    <w:rsid w:val="006D3EFA"/>
    <w:rsid w:val="006D42EC"/>
    <w:rsid w:val="006E33B2"/>
    <w:rsid w:val="006E7046"/>
    <w:rsid w:val="006F51DD"/>
    <w:rsid w:val="006F7325"/>
    <w:rsid w:val="00702617"/>
    <w:rsid w:val="0070263E"/>
    <w:rsid w:val="00702823"/>
    <w:rsid w:val="007028D4"/>
    <w:rsid w:val="00705624"/>
    <w:rsid w:val="00713F0C"/>
    <w:rsid w:val="00716901"/>
    <w:rsid w:val="00717109"/>
    <w:rsid w:val="007178F6"/>
    <w:rsid w:val="007207E7"/>
    <w:rsid w:val="0072554D"/>
    <w:rsid w:val="00731332"/>
    <w:rsid w:val="00737E1C"/>
    <w:rsid w:val="007435EC"/>
    <w:rsid w:val="0074658C"/>
    <w:rsid w:val="00750BD7"/>
    <w:rsid w:val="0075292F"/>
    <w:rsid w:val="00753311"/>
    <w:rsid w:val="007539F0"/>
    <w:rsid w:val="0075406B"/>
    <w:rsid w:val="00756725"/>
    <w:rsid w:val="0076552F"/>
    <w:rsid w:val="00766DDB"/>
    <w:rsid w:val="0077003E"/>
    <w:rsid w:val="0077055F"/>
    <w:rsid w:val="007733AD"/>
    <w:rsid w:val="00774731"/>
    <w:rsid w:val="00774AD0"/>
    <w:rsid w:val="007817F9"/>
    <w:rsid w:val="00781B8A"/>
    <w:rsid w:val="007834E5"/>
    <w:rsid w:val="00786689"/>
    <w:rsid w:val="00794417"/>
    <w:rsid w:val="007972A5"/>
    <w:rsid w:val="007A0FA4"/>
    <w:rsid w:val="007A1F55"/>
    <w:rsid w:val="007A7062"/>
    <w:rsid w:val="007A79AD"/>
    <w:rsid w:val="007B14F3"/>
    <w:rsid w:val="007B415C"/>
    <w:rsid w:val="007B67EA"/>
    <w:rsid w:val="007B7DB1"/>
    <w:rsid w:val="007C17A6"/>
    <w:rsid w:val="007C3EB1"/>
    <w:rsid w:val="007C4699"/>
    <w:rsid w:val="007C4B5E"/>
    <w:rsid w:val="007D0C3C"/>
    <w:rsid w:val="007D1AE7"/>
    <w:rsid w:val="007D3D82"/>
    <w:rsid w:val="007E1B35"/>
    <w:rsid w:val="007E7682"/>
    <w:rsid w:val="007F4116"/>
    <w:rsid w:val="00801826"/>
    <w:rsid w:val="008021FE"/>
    <w:rsid w:val="00802CF6"/>
    <w:rsid w:val="0080440D"/>
    <w:rsid w:val="00806EE4"/>
    <w:rsid w:val="0080734C"/>
    <w:rsid w:val="008075FC"/>
    <w:rsid w:val="008108B9"/>
    <w:rsid w:val="00811480"/>
    <w:rsid w:val="00811B55"/>
    <w:rsid w:val="00814712"/>
    <w:rsid w:val="00817E6A"/>
    <w:rsid w:val="00821A2C"/>
    <w:rsid w:val="00822976"/>
    <w:rsid w:val="00822CB0"/>
    <w:rsid w:val="00833BAC"/>
    <w:rsid w:val="00834A41"/>
    <w:rsid w:val="00841175"/>
    <w:rsid w:val="00843A29"/>
    <w:rsid w:val="00843DB0"/>
    <w:rsid w:val="00846BFD"/>
    <w:rsid w:val="00850DB9"/>
    <w:rsid w:val="00854573"/>
    <w:rsid w:val="00854E25"/>
    <w:rsid w:val="00857F26"/>
    <w:rsid w:val="00861F5C"/>
    <w:rsid w:val="00864AE8"/>
    <w:rsid w:val="00865BAE"/>
    <w:rsid w:val="00871CFF"/>
    <w:rsid w:val="0087290B"/>
    <w:rsid w:val="00873A9E"/>
    <w:rsid w:val="00875844"/>
    <w:rsid w:val="008831B9"/>
    <w:rsid w:val="008843ED"/>
    <w:rsid w:val="00890D20"/>
    <w:rsid w:val="00897B99"/>
    <w:rsid w:val="008A0EE4"/>
    <w:rsid w:val="008A4B02"/>
    <w:rsid w:val="008A4C91"/>
    <w:rsid w:val="008B1973"/>
    <w:rsid w:val="008C1033"/>
    <w:rsid w:val="008C43A5"/>
    <w:rsid w:val="008C693A"/>
    <w:rsid w:val="008D1FB3"/>
    <w:rsid w:val="008D6A5F"/>
    <w:rsid w:val="008D75B1"/>
    <w:rsid w:val="008E6F7B"/>
    <w:rsid w:val="008F0E3D"/>
    <w:rsid w:val="008F1886"/>
    <w:rsid w:val="008F3A89"/>
    <w:rsid w:val="008F601D"/>
    <w:rsid w:val="00900704"/>
    <w:rsid w:val="00910A87"/>
    <w:rsid w:val="009140D2"/>
    <w:rsid w:val="00915DCD"/>
    <w:rsid w:val="00916BEE"/>
    <w:rsid w:val="00917D3E"/>
    <w:rsid w:val="00917FE0"/>
    <w:rsid w:val="00921869"/>
    <w:rsid w:val="00922923"/>
    <w:rsid w:val="00924D08"/>
    <w:rsid w:val="00924D84"/>
    <w:rsid w:val="0092591F"/>
    <w:rsid w:val="00934649"/>
    <w:rsid w:val="00935553"/>
    <w:rsid w:val="00935FBF"/>
    <w:rsid w:val="00940165"/>
    <w:rsid w:val="00942C05"/>
    <w:rsid w:val="00947A39"/>
    <w:rsid w:val="009531FB"/>
    <w:rsid w:val="00954002"/>
    <w:rsid w:val="009577FF"/>
    <w:rsid w:val="00960EBA"/>
    <w:rsid w:val="009636B2"/>
    <w:rsid w:val="00963F72"/>
    <w:rsid w:val="00967228"/>
    <w:rsid w:val="00967FEB"/>
    <w:rsid w:val="00973269"/>
    <w:rsid w:val="0097335D"/>
    <w:rsid w:val="009736BB"/>
    <w:rsid w:val="00974582"/>
    <w:rsid w:val="00983995"/>
    <w:rsid w:val="00984895"/>
    <w:rsid w:val="00985595"/>
    <w:rsid w:val="00987D89"/>
    <w:rsid w:val="0099027F"/>
    <w:rsid w:val="00991076"/>
    <w:rsid w:val="009959C6"/>
    <w:rsid w:val="00996C3C"/>
    <w:rsid w:val="00996D98"/>
    <w:rsid w:val="00997681"/>
    <w:rsid w:val="009A1033"/>
    <w:rsid w:val="009A1CA7"/>
    <w:rsid w:val="009B28FA"/>
    <w:rsid w:val="009B2D2A"/>
    <w:rsid w:val="009B2E04"/>
    <w:rsid w:val="009B4298"/>
    <w:rsid w:val="009B6E80"/>
    <w:rsid w:val="009C5200"/>
    <w:rsid w:val="009C63DE"/>
    <w:rsid w:val="009D061D"/>
    <w:rsid w:val="009D5D3C"/>
    <w:rsid w:val="009D7E93"/>
    <w:rsid w:val="009E133E"/>
    <w:rsid w:val="009E2E97"/>
    <w:rsid w:val="009E4379"/>
    <w:rsid w:val="009F3EE9"/>
    <w:rsid w:val="009F4510"/>
    <w:rsid w:val="009F5797"/>
    <w:rsid w:val="009F771B"/>
    <w:rsid w:val="00A00ED2"/>
    <w:rsid w:val="00A0274E"/>
    <w:rsid w:val="00A06209"/>
    <w:rsid w:val="00A10FB3"/>
    <w:rsid w:val="00A146A1"/>
    <w:rsid w:val="00A3084F"/>
    <w:rsid w:val="00A30CD1"/>
    <w:rsid w:val="00A31C6D"/>
    <w:rsid w:val="00A325D1"/>
    <w:rsid w:val="00A40A86"/>
    <w:rsid w:val="00A47259"/>
    <w:rsid w:val="00A60015"/>
    <w:rsid w:val="00A63B05"/>
    <w:rsid w:val="00A665A1"/>
    <w:rsid w:val="00A67445"/>
    <w:rsid w:val="00A70928"/>
    <w:rsid w:val="00A724DF"/>
    <w:rsid w:val="00A72532"/>
    <w:rsid w:val="00A74730"/>
    <w:rsid w:val="00A774E4"/>
    <w:rsid w:val="00A77948"/>
    <w:rsid w:val="00A81DA4"/>
    <w:rsid w:val="00A87A63"/>
    <w:rsid w:val="00AA7B62"/>
    <w:rsid w:val="00AB20F6"/>
    <w:rsid w:val="00AB2A3B"/>
    <w:rsid w:val="00AB5DBF"/>
    <w:rsid w:val="00AC1368"/>
    <w:rsid w:val="00AC2FD0"/>
    <w:rsid w:val="00AC4B29"/>
    <w:rsid w:val="00AC5404"/>
    <w:rsid w:val="00AC5EAF"/>
    <w:rsid w:val="00AC6458"/>
    <w:rsid w:val="00AC65F6"/>
    <w:rsid w:val="00AD1B66"/>
    <w:rsid w:val="00AD4924"/>
    <w:rsid w:val="00AD68D4"/>
    <w:rsid w:val="00AE0F02"/>
    <w:rsid w:val="00AE1863"/>
    <w:rsid w:val="00AE29FA"/>
    <w:rsid w:val="00AE3317"/>
    <w:rsid w:val="00AE6257"/>
    <w:rsid w:val="00AF26A4"/>
    <w:rsid w:val="00AF26E5"/>
    <w:rsid w:val="00AF31E0"/>
    <w:rsid w:val="00AF47F1"/>
    <w:rsid w:val="00AF56E5"/>
    <w:rsid w:val="00AF6168"/>
    <w:rsid w:val="00AF72A9"/>
    <w:rsid w:val="00B00C8A"/>
    <w:rsid w:val="00B03463"/>
    <w:rsid w:val="00B03FFA"/>
    <w:rsid w:val="00B06410"/>
    <w:rsid w:val="00B125B9"/>
    <w:rsid w:val="00B14830"/>
    <w:rsid w:val="00B15062"/>
    <w:rsid w:val="00B15364"/>
    <w:rsid w:val="00B2523F"/>
    <w:rsid w:val="00B32F71"/>
    <w:rsid w:val="00B3684E"/>
    <w:rsid w:val="00B36FFD"/>
    <w:rsid w:val="00B41BAD"/>
    <w:rsid w:val="00B4358E"/>
    <w:rsid w:val="00B50A26"/>
    <w:rsid w:val="00B54535"/>
    <w:rsid w:val="00B55C34"/>
    <w:rsid w:val="00B61F22"/>
    <w:rsid w:val="00B66E6C"/>
    <w:rsid w:val="00B774E6"/>
    <w:rsid w:val="00B77D9E"/>
    <w:rsid w:val="00B80314"/>
    <w:rsid w:val="00B850D8"/>
    <w:rsid w:val="00B97143"/>
    <w:rsid w:val="00BA11CA"/>
    <w:rsid w:val="00BA33B4"/>
    <w:rsid w:val="00BA36F6"/>
    <w:rsid w:val="00BA4B4D"/>
    <w:rsid w:val="00BB15B3"/>
    <w:rsid w:val="00BB6F82"/>
    <w:rsid w:val="00BC237B"/>
    <w:rsid w:val="00BC265D"/>
    <w:rsid w:val="00BC5D9B"/>
    <w:rsid w:val="00BC6013"/>
    <w:rsid w:val="00BD2D7A"/>
    <w:rsid w:val="00BD394D"/>
    <w:rsid w:val="00BD3DA2"/>
    <w:rsid w:val="00BE5709"/>
    <w:rsid w:val="00BE7BAE"/>
    <w:rsid w:val="00BF0010"/>
    <w:rsid w:val="00BF145F"/>
    <w:rsid w:val="00BF3EC9"/>
    <w:rsid w:val="00BF4246"/>
    <w:rsid w:val="00BF486E"/>
    <w:rsid w:val="00BF5A4F"/>
    <w:rsid w:val="00BF6C34"/>
    <w:rsid w:val="00BF6D40"/>
    <w:rsid w:val="00BF7BC8"/>
    <w:rsid w:val="00C02B4E"/>
    <w:rsid w:val="00C03E1F"/>
    <w:rsid w:val="00C07FC7"/>
    <w:rsid w:val="00C10216"/>
    <w:rsid w:val="00C10FBC"/>
    <w:rsid w:val="00C13A39"/>
    <w:rsid w:val="00C13C29"/>
    <w:rsid w:val="00C22DE3"/>
    <w:rsid w:val="00C25C66"/>
    <w:rsid w:val="00C26E75"/>
    <w:rsid w:val="00C329F1"/>
    <w:rsid w:val="00C367CE"/>
    <w:rsid w:val="00C36BF8"/>
    <w:rsid w:val="00C40849"/>
    <w:rsid w:val="00C408C7"/>
    <w:rsid w:val="00C463EE"/>
    <w:rsid w:val="00C46492"/>
    <w:rsid w:val="00C47029"/>
    <w:rsid w:val="00C50AA5"/>
    <w:rsid w:val="00C57A11"/>
    <w:rsid w:val="00C60FEE"/>
    <w:rsid w:val="00C62B81"/>
    <w:rsid w:val="00C664C7"/>
    <w:rsid w:val="00C67738"/>
    <w:rsid w:val="00C703A3"/>
    <w:rsid w:val="00C70B75"/>
    <w:rsid w:val="00C73578"/>
    <w:rsid w:val="00C77D0B"/>
    <w:rsid w:val="00C80D34"/>
    <w:rsid w:val="00C8123A"/>
    <w:rsid w:val="00C81854"/>
    <w:rsid w:val="00C85130"/>
    <w:rsid w:val="00C87A42"/>
    <w:rsid w:val="00C904B0"/>
    <w:rsid w:val="00C92875"/>
    <w:rsid w:val="00C95DA6"/>
    <w:rsid w:val="00CA09A1"/>
    <w:rsid w:val="00CA1D2B"/>
    <w:rsid w:val="00CA37A3"/>
    <w:rsid w:val="00CA4DBE"/>
    <w:rsid w:val="00CA5677"/>
    <w:rsid w:val="00CB447B"/>
    <w:rsid w:val="00CC5EFC"/>
    <w:rsid w:val="00CD13C6"/>
    <w:rsid w:val="00CD239C"/>
    <w:rsid w:val="00CD65AC"/>
    <w:rsid w:val="00CD6B0C"/>
    <w:rsid w:val="00CE239A"/>
    <w:rsid w:val="00CE600E"/>
    <w:rsid w:val="00CE77B2"/>
    <w:rsid w:val="00CF16B7"/>
    <w:rsid w:val="00CF2404"/>
    <w:rsid w:val="00CF3BB7"/>
    <w:rsid w:val="00CF55B5"/>
    <w:rsid w:val="00CF7A0A"/>
    <w:rsid w:val="00CF7BB2"/>
    <w:rsid w:val="00CF7C64"/>
    <w:rsid w:val="00D028D6"/>
    <w:rsid w:val="00D03539"/>
    <w:rsid w:val="00D05FC3"/>
    <w:rsid w:val="00D064A8"/>
    <w:rsid w:val="00D07CD3"/>
    <w:rsid w:val="00D160D2"/>
    <w:rsid w:val="00D21D99"/>
    <w:rsid w:val="00D2505B"/>
    <w:rsid w:val="00D25C87"/>
    <w:rsid w:val="00D277BB"/>
    <w:rsid w:val="00D33C34"/>
    <w:rsid w:val="00D3460D"/>
    <w:rsid w:val="00D407F1"/>
    <w:rsid w:val="00D42BA0"/>
    <w:rsid w:val="00D4370B"/>
    <w:rsid w:val="00D5340D"/>
    <w:rsid w:val="00D56F03"/>
    <w:rsid w:val="00D57490"/>
    <w:rsid w:val="00D61195"/>
    <w:rsid w:val="00D65F1F"/>
    <w:rsid w:val="00D7131E"/>
    <w:rsid w:val="00D76466"/>
    <w:rsid w:val="00D76D12"/>
    <w:rsid w:val="00D83A4A"/>
    <w:rsid w:val="00D83ECD"/>
    <w:rsid w:val="00D8619B"/>
    <w:rsid w:val="00D8645A"/>
    <w:rsid w:val="00D9156A"/>
    <w:rsid w:val="00DA4EAA"/>
    <w:rsid w:val="00DA55FE"/>
    <w:rsid w:val="00DA6CFC"/>
    <w:rsid w:val="00DB14EE"/>
    <w:rsid w:val="00DB21BE"/>
    <w:rsid w:val="00DC1050"/>
    <w:rsid w:val="00DC123A"/>
    <w:rsid w:val="00DC2E77"/>
    <w:rsid w:val="00DD10BB"/>
    <w:rsid w:val="00DD3F70"/>
    <w:rsid w:val="00DD60C0"/>
    <w:rsid w:val="00DF0BAF"/>
    <w:rsid w:val="00DF0D3E"/>
    <w:rsid w:val="00DF2CF6"/>
    <w:rsid w:val="00E00567"/>
    <w:rsid w:val="00E005D8"/>
    <w:rsid w:val="00E00910"/>
    <w:rsid w:val="00E02296"/>
    <w:rsid w:val="00E03005"/>
    <w:rsid w:val="00E05542"/>
    <w:rsid w:val="00E065B7"/>
    <w:rsid w:val="00E0779D"/>
    <w:rsid w:val="00E07FE5"/>
    <w:rsid w:val="00E10998"/>
    <w:rsid w:val="00E13B18"/>
    <w:rsid w:val="00E13F20"/>
    <w:rsid w:val="00E14128"/>
    <w:rsid w:val="00E221DD"/>
    <w:rsid w:val="00E3126D"/>
    <w:rsid w:val="00E31CB8"/>
    <w:rsid w:val="00E3260B"/>
    <w:rsid w:val="00E33109"/>
    <w:rsid w:val="00E50436"/>
    <w:rsid w:val="00E50707"/>
    <w:rsid w:val="00E56A5B"/>
    <w:rsid w:val="00E636DC"/>
    <w:rsid w:val="00E6587D"/>
    <w:rsid w:val="00E65A4B"/>
    <w:rsid w:val="00E65B11"/>
    <w:rsid w:val="00E66F83"/>
    <w:rsid w:val="00E719BB"/>
    <w:rsid w:val="00E76651"/>
    <w:rsid w:val="00E76E75"/>
    <w:rsid w:val="00E77D50"/>
    <w:rsid w:val="00E8162F"/>
    <w:rsid w:val="00E85FB4"/>
    <w:rsid w:val="00E92F79"/>
    <w:rsid w:val="00E9660D"/>
    <w:rsid w:val="00E96F98"/>
    <w:rsid w:val="00E97D7A"/>
    <w:rsid w:val="00EA0A5C"/>
    <w:rsid w:val="00EA3073"/>
    <w:rsid w:val="00EA35B8"/>
    <w:rsid w:val="00EA42C1"/>
    <w:rsid w:val="00EA7A77"/>
    <w:rsid w:val="00EB07AA"/>
    <w:rsid w:val="00EB0CFE"/>
    <w:rsid w:val="00EB2D68"/>
    <w:rsid w:val="00EB41C1"/>
    <w:rsid w:val="00EB524A"/>
    <w:rsid w:val="00EB57E3"/>
    <w:rsid w:val="00EB6A22"/>
    <w:rsid w:val="00EC3778"/>
    <w:rsid w:val="00EC3B1E"/>
    <w:rsid w:val="00EC4AB6"/>
    <w:rsid w:val="00EC59B7"/>
    <w:rsid w:val="00ED0495"/>
    <w:rsid w:val="00ED2E7E"/>
    <w:rsid w:val="00ED323A"/>
    <w:rsid w:val="00ED37E6"/>
    <w:rsid w:val="00ED57F1"/>
    <w:rsid w:val="00ED760B"/>
    <w:rsid w:val="00EE20F9"/>
    <w:rsid w:val="00EE2267"/>
    <w:rsid w:val="00EE2D34"/>
    <w:rsid w:val="00EE2D60"/>
    <w:rsid w:val="00EE436F"/>
    <w:rsid w:val="00EF0704"/>
    <w:rsid w:val="00EF1E35"/>
    <w:rsid w:val="00EF2CF9"/>
    <w:rsid w:val="00EF319E"/>
    <w:rsid w:val="00F03F2F"/>
    <w:rsid w:val="00F12F57"/>
    <w:rsid w:val="00F14560"/>
    <w:rsid w:val="00F147C5"/>
    <w:rsid w:val="00F16722"/>
    <w:rsid w:val="00F17DCC"/>
    <w:rsid w:val="00F23B8D"/>
    <w:rsid w:val="00F23D02"/>
    <w:rsid w:val="00F24F33"/>
    <w:rsid w:val="00F300B9"/>
    <w:rsid w:val="00F31348"/>
    <w:rsid w:val="00F34C13"/>
    <w:rsid w:val="00F3506C"/>
    <w:rsid w:val="00F35ACA"/>
    <w:rsid w:val="00F4436B"/>
    <w:rsid w:val="00F46BC5"/>
    <w:rsid w:val="00F55D19"/>
    <w:rsid w:val="00F57AA0"/>
    <w:rsid w:val="00F61FB0"/>
    <w:rsid w:val="00F65F23"/>
    <w:rsid w:val="00F66C00"/>
    <w:rsid w:val="00F700D0"/>
    <w:rsid w:val="00F73BEA"/>
    <w:rsid w:val="00F7584B"/>
    <w:rsid w:val="00F769A0"/>
    <w:rsid w:val="00F81212"/>
    <w:rsid w:val="00F81891"/>
    <w:rsid w:val="00F846B2"/>
    <w:rsid w:val="00F8713A"/>
    <w:rsid w:val="00F900E2"/>
    <w:rsid w:val="00F91C8B"/>
    <w:rsid w:val="00F93EC0"/>
    <w:rsid w:val="00F9400E"/>
    <w:rsid w:val="00FA4D50"/>
    <w:rsid w:val="00FA6E63"/>
    <w:rsid w:val="00FA7D5E"/>
    <w:rsid w:val="00FB650B"/>
    <w:rsid w:val="00FC2668"/>
    <w:rsid w:val="00FC377E"/>
    <w:rsid w:val="00FC3795"/>
    <w:rsid w:val="00FC3F0F"/>
    <w:rsid w:val="00FC5021"/>
    <w:rsid w:val="00FD2757"/>
    <w:rsid w:val="00FD6215"/>
    <w:rsid w:val="00FD65F4"/>
    <w:rsid w:val="00FD6E45"/>
    <w:rsid w:val="00FE4C22"/>
    <w:rsid w:val="00FF3470"/>
    <w:rsid w:val="00FF6D6B"/>
    <w:rsid w:val="00FF6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A475"/>
  <w15:docId w15:val="{AE384D00-1649-47E6-A3FA-B1E8506B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EF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74A6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774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2774A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2774A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382A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774A6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2774A6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2774A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2774A6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774A6"/>
  </w:style>
  <w:style w:type="table" w:styleId="a5">
    <w:name w:val="Table Grid"/>
    <w:basedOn w:val="a1"/>
    <w:uiPriority w:val="59"/>
    <w:rsid w:val="0027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774A6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character" w:customStyle="1" w:styleId="a7">
    <w:name w:val="Заголовок Знак"/>
    <w:basedOn w:val="a0"/>
    <w:link w:val="a6"/>
    <w:rsid w:val="002774A6"/>
    <w:rPr>
      <w:rFonts w:ascii="Times New Roman" w:eastAsia="Calibri" w:hAnsi="Times New Roman" w:cs="Times New Roman"/>
      <w:b/>
      <w:bCs/>
      <w:sz w:val="28"/>
      <w:szCs w:val="28"/>
    </w:rPr>
  </w:style>
  <w:style w:type="paragraph" w:styleId="a8">
    <w:name w:val="Body Text Indent"/>
    <w:basedOn w:val="a"/>
    <w:link w:val="a9"/>
    <w:rsid w:val="002774A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277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2774A6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rsid w:val="002774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77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2774A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77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2774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277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2774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77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2774A6"/>
  </w:style>
  <w:style w:type="character" w:styleId="af">
    <w:name w:val="Hyperlink"/>
    <w:basedOn w:val="a0"/>
    <w:uiPriority w:val="99"/>
    <w:rsid w:val="002774A6"/>
    <w:rPr>
      <w:color w:val="0000FF"/>
      <w:u w:val="single"/>
    </w:rPr>
  </w:style>
  <w:style w:type="paragraph" w:customStyle="1" w:styleId="210">
    <w:name w:val="Основной текст 21"/>
    <w:basedOn w:val="a"/>
    <w:rsid w:val="002774A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2774A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2774A6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Текст1"/>
    <w:basedOn w:val="a"/>
    <w:rsid w:val="002774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2774A6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f0">
    <w:name w:val="header"/>
    <w:basedOn w:val="a"/>
    <w:link w:val="af1"/>
    <w:uiPriority w:val="99"/>
    <w:semiHidden/>
    <w:unhideWhenUsed/>
    <w:rsid w:val="002774A6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2774A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2774A6"/>
    <w:rPr>
      <w:rFonts w:cs="Times New Roman"/>
    </w:rPr>
  </w:style>
  <w:style w:type="paragraph" w:customStyle="1" w:styleId="af2">
    <w:name w:val="Прижатый влево"/>
    <w:basedOn w:val="a"/>
    <w:next w:val="a"/>
    <w:rsid w:val="002774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</w:rPr>
  </w:style>
  <w:style w:type="paragraph" w:customStyle="1" w:styleId="msonormalbullet2gif">
    <w:name w:val="msonormalbullet2.gif"/>
    <w:basedOn w:val="a"/>
    <w:rsid w:val="002774A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3">
    <w:name w:val="Normal (Web)"/>
    <w:basedOn w:val="a"/>
    <w:uiPriority w:val="99"/>
    <w:unhideWhenUsed/>
    <w:rsid w:val="00277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774A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basedOn w:val="a0"/>
    <w:link w:val="af4"/>
    <w:uiPriority w:val="99"/>
    <w:semiHidden/>
    <w:rsid w:val="002774A6"/>
    <w:rPr>
      <w:rFonts w:ascii="Tahoma" w:eastAsia="Calibri" w:hAnsi="Tahoma" w:cs="Tahoma"/>
      <w:sz w:val="16"/>
      <w:szCs w:val="16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8843ED"/>
    <w:rPr>
      <w:rFonts w:eastAsiaTheme="minorEastAsia"/>
      <w:lang w:eastAsia="ru-RU"/>
    </w:rPr>
  </w:style>
  <w:style w:type="paragraph" w:customStyle="1" w:styleId="Default">
    <w:name w:val="Default"/>
    <w:qFormat/>
    <w:rsid w:val="006F73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306062"/>
  </w:style>
  <w:style w:type="character" w:customStyle="1" w:styleId="14">
    <w:name w:val="Тема примечания Знак1"/>
    <w:uiPriority w:val="99"/>
    <w:rsid w:val="00306062"/>
    <w:rPr>
      <w:rFonts w:cs="Times New Roman"/>
      <w:b/>
      <w:bCs/>
      <w:sz w:val="20"/>
      <w:szCs w:val="20"/>
    </w:rPr>
  </w:style>
  <w:style w:type="paragraph" w:customStyle="1" w:styleId="310">
    <w:name w:val="Заголовок 31"/>
    <w:basedOn w:val="a"/>
    <w:uiPriority w:val="1"/>
    <w:qFormat/>
    <w:rsid w:val="00BC5D9B"/>
    <w:pPr>
      <w:widowControl w:val="0"/>
      <w:autoSpaceDE w:val="0"/>
      <w:autoSpaceDN w:val="0"/>
      <w:spacing w:after="0" w:line="240" w:lineRule="auto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4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-all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iro.ru/" TargetMode="External"/><Relationship Id="rId12" Type="http://schemas.openxmlformats.org/officeDocument/2006/relationships/hyperlink" Target="https://9219603113.com/primery-resheniya-zadach-po-statistik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indow.edu.ru/" TargetMode="External"/><Relationship Id="rId11" Type="http://schemas.openxmlformats.org/officeDocument/2006/relationships/hyperlink" Target="https://www.ekonomstat.ru/zadachi-po-statistike/50-zadach-po-statistike-s-resheniyami-i-vyvodam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dachi-ru.com.ua/statistika/181-zadachi-po-statistike-s-resheniyam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uzlib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AD542-EDF4-472C-BE41-34F8498B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13</Pages>
  <Words>2435</Words>
  <Characters>13882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105</cp:revision>
  <cp:lastPrinted>2008-01-02T23:41:00Z</cp:lastPrinted>
  <dcterms:created xsi:type="dcterms:W3CDTF">2015-03-20T11:58:00Z</dcterms:created>
  <dcterms:modified xsi:type="dcterms:W3CDTF">2023-08-14T05:09:00Z</dcterms:modified>
</cp:coreProperties>
</file>